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6EB67" w14:textId="3A5A7C41" w:rsidR="00DC7E7D" w:rsidRPr="004625C2" w:rsidRDefault="00DC7E7D" w:rsidP="004E2948">
      <w:pPr>
        <w:rPr>
          <w:rFonts w:ascii="Arial" w:hAnsi="Arial" w:cs="Arial"/>
          <w:sz w:val="20"/>
          <w:szCs w:val="20"/>
        </w:rPr>
      </w:pPr>
      <w:r w:rsidRPr="004625C2">
        <w:rPr>
          <w:rFonts w:ascii="Arial" w:hAnsi="Arial" w:cs="Arial"/>
          <w:strike/>
          <w:sz w:val="20"/>
          <w:szCs w:val="20"/>
        </w:rPr>
        <w:t xml:space="preserve">     </w:t>
      </w:r>
      <w:bookmarkStart w:id="0" w:name="_GoBack"/>
      <w:bookmarkEnd w:id="0"/>
    </w:p>
    <w:p w14:paraId="3BE366C0" w14:textId="0072ECBB" w:rsidR="005363D5" w:rsidRPr="004625C2" w:rsidRDefault="005363D5" w:rsidP="00DC7E7D">
      <w:pPr>
        <w:rPr>
          <w:rFonts w:ascii="Arial" w:hAnsi="Arial" w:cs="Arial"/>
          <w:sz w:val="20"/>
          <w:szCs w:val="20"/>
        </w:rPr>
      </w:pPr>
    </w:p>
    <w:p w14:paraId="0A328F86" w14:textId="49FD837E" w:rsidR="00AF6BA4" w:rsidRPr="004625C2" w:rsidRDefault="004E2948" w:rsidP="002363D7">
      <w:pPr>
        <w:pStyle w:val="Naslov1"/>
        <w:rPr>
          <w:sz w:val="20"/>
          <w:szCs w:val="20"/>
          <w:lang w:eastAsia="ko-KR"/>
        </w:rPr>
      </w:pPr>
      <w:bookmarkStart w:id="1" w:name="_Toc492474460"/>
      <w:bookmarkStart w:id="2" w:name="_Toc532533792"/>
      <w:bookmarkStart w:id="3" w:name="_Toc534885128"/>
      <w:bookmarkStart w:id="4" w:name="_Toc534885879"/>
      <w:bookmarkStart w:id="5" w:name="_Toc129944345"/>
      <w:r>
        <w:rPr>
          <w:bCs w:val="0"/>
          <w:sz w:val="20"/>
          <w:szCs w:val="20"/>
          <w:lang w:eastAsia="ko-KR"/>
        </w:rPr>
        <w:t xml:space="preserve"> </w:t>
      </w:r>
      <w:r w:rsidR="00AF6BA4" w:rsidRPr="004625C2">
        <w:rPr>
          <w:sz w:val="20"/>
          <w:szCs w:val="20"/>
          <w:lang w:eastAsia="ko-KR"/>
        </w:rPr>
        <w:t>Razpisni obrazci</w:t>
      </w:r>
      <w:bookmarkEnd w:id="1"/>
      <w:bookmarkEnd w:id="2"/>
      <w:bookmarkEnd w:id="3"/>
      <w:bookmarkEnd w:id="4"/>
      <w:bookmarkEnd w:id="5"/>
    </w:p>
    <w:p w14:paraId="50B8C9C4" w14:textId="77777777" w:rsidR="00AF6BA4" w:rsidRPr="004625C2"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5C2145FC" w14:textId="77777777"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1:</w:t>
      </w:r>
      <w:r w:rsidRPr="004625C2">
        <w:rPr>
          <w:rFonts w:ascii="Arial" w:eastAsia="Batang" w:hAnsi="Arial" w:cs="Arial"/>
          <w:sz w:val="20"/>
          <w:szCs w:val="20"/>
          <w:lang w:eastAsia="ko-KR"/>
        </w:rPr>
        <w:tab/>
        <w:t>Podatki o ponudniku</w:t>
      </w:r>
    </w:p>
    <w:p w14:paraId="0386AFF7" w14:textId="77777777"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2:</w:t>
      </w:r>
      <w:r w:rsidRPr="004625C2">
        <w:rPr>
          <w:rFonts w:ascii="Arial" w:eastAsia="Batang" w:hAnsi="Arial" w:cs="Arial"/>
          <w:sz w:val="20"/>
          <w:szCs w:val="20"/>
          <w:lang w:eastAsia="ko-KR"/>
        </w:rPr>
        <w:tab/>
        <w:t xml:space="preserve">Predračun </w:t>
      </w:r>
    </w:p>
    <w:p w14:paraId="1FF63F4F" w14:textId="537855F6" w:rsidR="00AF6BA4" w:rsidRPr="004625C2"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3</w:t>
      </w:r>
      <w:r w:rsidR="00AF6BA4" w:rsidRPr="004625C2">
        <w:rPr>
          <w:rFonts w:ascii="Arial" w:eastAsia="Batang" w:hAnsi="Arial" w:cs="Arial"/>
          <w:sz w:val="20"/>
          <w:szCs w:val="20"/>
          <w:lang w:eastAsia="ko-KR"/>
        </w:rPr>
        <w:t xml:space="preserve">:  </w:t>
      </w:r>
      <w:r w:rsidR="00AF6BA4" w:rsidRPr="004625C2">
        <w:rPr>
          <w:rFonts w:ascii="Arial" w:eastAsia="Batang" w:hAnsi="Arial" w:cs="Arial"/>
          <w:sz w:val="20"/>
          <w:szCs w:val="20"/>
          <w:lang w:eastAsia="ko-KR"/>
        </w:rPr>
        <w:tab/>
        <w:t>Pooblastilo za pridobitev podatkov iz kazenske evidence za pravno osebo</w:t>
      </w:r>
    </w:p>
    <w:p w14:paraId="44E78FCB" w14:textId="2795A5EC" w:rsidR="00AF6BA4" w:rsidRPr="004625C2"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4</w:t>
      </w:r>
      <w:r w:rsidR="00AF6BA4" w:rsidRPr="004625C2">
        <w:rPr>
          <w:rFonts w:ascii="Arial" w:eastAsia="Batang" w:hAnsi="Arial" w:cs="Arial"/>
          <w:sz w:val="20"/>
          <w:szCs w:val="20"/>
          <w:lang w:eastAsia="ko-KR"/>
        </w:rPr>
        <w:t xml:space="preserve">:  </w:t>
      </w:r>
      <w:r w:rsidR="00AF6BA4" w:rsidRPr="004625C2">
        <w:rPr>
          <w:rFonts w:ascii="Arial" w:eastAsia="Batang" w:hAnsi="Arial" w:cs="Arial"/>
          <w:sz w:val="20"/>
          <w:szCs w:val="20"/>
          <w:lang w:eastAsia="ko-KR"/>
        </w:rPr>
        <w:tab/>
        <w:t>Pooblastilo za pridobitev podatkov iz kazenske evidence za fizično osebo</w:t>
      </w:r>
    </w:p>
    <w:p w14:paraId="02842D46" w14:textId="490FFB66" w:rsidR="00AF6BA4"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5</w:t>
      </w:r>
      <w:r w:rsidR="00AF6BA4" w:rsidRPr="004625C2">
        <w:rPr>
          <w:rFonts w:ascii="Arial" w:eastAsia="Batang" w:hAnsi="Arial" w:cs="Arial"/>
          <w:sz w:val="20"/>
          <w:szCs w:val="20"/>
          <w:lang w:eastAsia="ko-KR"/>
        </w:rPr>
        <w:t>:</w:t>
      </w:r>
      <w:r w:rsidR="00AF6BA4" w:rsidRPr="004625C2">
        <w:rPr>
          <w:rFonts w:ascii="Arial" w:eastAsia="Batang" w:hAnsi="Arial" w:cs="Arial"/>
          <w:sz w:val="20"/>
          <w:szCs w:val="20"/>
          <w:lang w:eastAsia="ko-KR"/>
        </w:rPr>
        <w:tab/>
        <w:t>Vzorec pogodbe</w:t>
      </w:r>
    </w:p>
    <w:p w14:paraId="163875A2" w14:textId="0F05849F" w:rsidR="006272D0" w:rsidRPr="004625C2" w:rsidRDefault="006272D0" w:rsidP="00AF6BA4">
      <w:pPr>
        <w:tabs>
          <w:tab w:val="left" w:pos="0"/>
        </w:tabs>
        <w:autoSpaceDE w:val="0"/>
        <w:autoSpaceDN w:val="0"/>
        <w:adjustRightInd w:val="0"/>
        <w:spacing w:line="360" w:lineRule="auto"/>
        <w:rPr>
          <w:rFonts w:ascii="Arial" w:eastAsia="Batang" w:hAnsi="Arial" w:cs="Arial"/>
          <w:sz w:val="20"/>
          <w:szCs w:val="20"/>
          <w:lang w:eastAsia="ko-KR"/>
        </w:rPr>
      </w:pPr>
      <w:r>
        <w:rPr>
          <w:rFonts w:ascii="Arial" w:eastAsia="Batang" w:hAnsi="Arial" w:cs="Arial"/>
          <w:sz w:val="20"/>
          <w:szCs w:val="20"/>
          <w:lang w:eastAsia="ko-KR"/>
        </w:rPr>
        <w:t>Obrazec 6a:      Vzorec bančne garancije za resnost ponudbe</w:t>
      </w:r>
    </w:p>
    <w:p w14:paraId="23C997B2" w14:textId="61BD8726" w:rsidR="00AF6BA4" w:rsidRPr="004625C2" w:rsidRDefault="00366D8B" w:rsidP="00AF6BA4">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4625C2">
        <w:rPr>
          <w:rFonts w:ascii="Arial" w:eastAsia="Batang" w:hAnsi="Arial" w:cs="Arial"/>
          <w:sz w:val="20"/>
          <w:szCs w:val="20"/>
          <w:lang w:eastAsia="ko-KR"/>
        </w:rPr>
        <w:t>Obrazec 6</w:t>
      </w:r>
      <w:r w:rsidR="006272D0">
        <w:rPr>
          <w:rFonts w:ascii="Arial" w:eastAsia="Batang" w:hAnsi="Arial" w:cs="Arial"/>
          <w:sz w:val="20"/>
          <w:szCs w:val="20"/>
          <w:lang w:eastAsia="ko-KR"/>
        </w:rPr>
        <w:t>b</w:t>
      </w:r>
      <w:r w:rsidR="00AF6BA4" w:rsidRPr="004625C2">
        <w:rPr>
          <w:rFonts w:ascii="Arial" w:eastAsia="Batang" w:hAnsi="Arial" w:cs="Arial"/>
          <w:sz w:val="20"/>
          <w:szCs w:val="20"/>
          <w:lang w:eastAsia="ko-KR"/>
        </w:rPr>
        <w:t>:</w:t>
      </w:r>
      <w:r w:rsidR="00AF6BA4" w:rsidRPr="004625C2">
        <w:rPr>
          <w:rFonts w:ascii="Arial" w:eastAsia="Batang" w:hAnsi="Arial" w:cs="Arial"/>
          <w:sz w:val="20"/>
          <w:szCs w:val="20"/>
          <w:lang w:eastAsia="ko-KR"/>
        </w:rPr>
        <w:tab/>
      </w:r>
      <w:r w:rsidR="00AF6BA4" w:rsidRPr="004625C2">
        <w:rPr>
          <w:rFonts w:ascii="Arial" w:hAnsi="Arial" w:cs="Arial"/>
          <w:sz w:val="20"/>
          <w:szCs w:val="20"/>
        </w:rPr>
        <w:t>Zavarovanje za dobro izvedbo pogodbenih obveznosti</w:t>
      </w:r>
    </w:p>
    <w:p w14:paraId="62636179" w14:textId="4BFF4BFE" w:rsidR="008A306A" w:rsidRPr="00B217B8" w:rsidRDefault="008A306A" w:rsidP="008A306A">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Pr>
          <w:rFonts w:ascii="Arial" w:eastAsia="Batang" w:hAnsi="Arial" w:cs="Arial"/>
          <w:color w:val="0D0D0D" w:themeColor="text1" w:themeTint="F2"/>
          <w:sz w:val="20"/>
          <w:szCs w:val="20"/>
          <w:lang w:eastAsia="ko-KR"/>
        </w:rPr>
        <w:t>Obrazec 7</w:t>
      </w:r>
      <w:r w:rsidRPr="00B217B8">
        <w:rPr>
          <w:rFonts w:ascii="Arial" w:eastAsia="Batang" w:hAnsi="Arial" w:cs="Arial"/>
          <w:color w:val="0D0D0D" w:themeColor="text1" w:themeTint="F2"/>
          <w:sz w:val="20"/>
          <w:szCs w:val="20"/>
          <w:lang w:eastAsia="ko-KR"/>
        </w:rPr>
        <w:t>:</w:t>
      </w:r>
      <w:r w:rsidRPr="00B217B8">
        <w:rPr>
          <w:rFonts w:ascii="Arial" w:eastAsia="Batang" w:hAnsi="Arial" w:cs="Arial"/>
          <w:color w:val="0D0D0D" w:themeColor="text1" w:themeTint="F2"/>
          <w:sz w:val="20"/>
          <w:szCs w:val="20"/>
          <w:lang w:eastAsia="ko-KR"/>
        </w:rPr>
        <w:tab/>
        <w:t>Izjava ponudnika, da ne nastopa s podizvajalci</w:t>
      </w:r>
    </w:p>
    <w:p w14:paraId="199F459D" w14:textId="242BC595" w:rsidR="008A306A" w:rsidRPr="00B217B8" w:rsidRDefault="008A306A" w:rsidP="008A306A">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Pr>
          <w:rFonts w:ascii="Arial" w:eastAsia="Batang" w:hAnsi="Arial" w:cs="Arial"/>
          <w:color w:val="0D0D0D" w:themeColor="text1" w:themeTint="F2"/>
          <w:sz w:val="20"/>
          <w:szCs w:val="20"/>
          <w:lang w:eastAsia="ko-KR"/>
        </w:rPr>
        <w:t>Obrazec 8</w:t>
      </w:r>
      <w:r w:rsidRPr="00B217B8">
        <w:rPr>
          <w:rFonts w:ascii="Arial" w:eastAsia="Batang" w:hAnsi="Arial" w:cs="Arial"/>
          <w:color w:val="0D0D0D" w:themeColor="text1" w:themeTint="F2"/>
          <w:sz w:val="20"/>
          <w:szCs w:val="20"/>
          <w:lang w:eastAsia="ko-KR"/>
        </w:rPr>
        <w:t>:</w:t>
      </w:r>
      <w:r w:rsidRPr="00B217B8">
        <w:rPr>
          <w:rFonts w:ascii="Arial" w:eastAsia="Batang" w:hAnsi="Arial" w:cs="Arial"/>
          <w:color w:val="0D0D0D" w:themeColor="text1" w:themeTint="F2"/>
          <w:sz w:val="20"/>
          <w:szCs w:val="20"/>
          <w:lang w:eastAsia="ko-KR"/>
        </w:rPr>
        <w:tab/>
        <w:t>Podatki o podizvajalcu</w:t>
      </w:r>
    </w:p>
    <w:p w14:paraId="0E3E45AB" w14:textId="5F007E16" w:rsidR="008A306A" w:rsidRPr="00B217B8" w:rsidRDefault="008A306A" w:rsidP="008A306A">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Pr>
          <w:rFonts w:ascii="Arial" w:eastAsia="Batang" w:hAnsi="Arial" w:cs="Arial"/>
          <w:color w:val="0D0D0D" w:themeColor="text1" w:themeTint="F2"/>
          <w:sz w:val="20"/>
          <w:szCs w:val="20"/>
          <w:lang w:eastAsia="ko-KR"/>
        </w:rPr>
        <w:t>Obrazec 9</w:t>
      </w:r>
      <w:r w:rsidRPr="00B217B8">
        <w:rPr>
          <w:rFonts w:ascii="Arial" w:eastAsia="Batang" w:hAnsi="Arial" w:cs="Arial"/>
          <w:color w:val="0D0D0D" w:themeColor="text1" w:themeTint="F2"/>
          <w:sz w:val="20"/>
          <w:szCs w:val="20"/>
          <w:lang w:eastAsia="ko-KR"/>
        </w:rPr>
        <w:t>:</w:t>
      </w:r>
      <w:r w:rsidRPr="00B217B8">
        <w:rPr>
          <w:rFonts w:ascii="Arial" w:eastAsia="Batang" w:hAnsi="Arial" w:cs="Arial"/>
          <w:color w:val="0D0D0D" w:themeColor="text1" w:themeTint="F2"/>
          <w:sz w:val="20"/>
          <w:szCs w:val="20"/>
          <w:lang w:eastAsia="ko-KR"/>
        </w:rPr>
        <w:tab/>
        <w:t>Soglasje podizvajalca</w:t>
      </w:r>
    </w:p>
    <w:p w14:paraId="06037C5A" w14:textId="4EE51A0A" w:rsidR="008A306A" w:rsidRPr="00B217B8" w:rsidRDefault="008A306A" w:rsidP="008A306A">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Pr>
          <w:rFonts w:ascii="Arial" w:eastAsia="Batang" w:hAnsi="Arial" w:cs="Arial"/>
          <w:color w:val="0D0D0D" w:themeColor="text1" w:themeTint="F2"/>
          <w:sz w:val="20"/>
          <w:szCs w:val="20"/>
          <w:lang w:eastAsia="ko-KR"/>
        </w:rPr>
        <w:t>Obrazec 10</w:t>
      </w:r>
      <w:r w:rsidRPr="00B217B8">
        <w:rPr>
          <w:rFonts w:ascii="Arial" w:eastAsia="Batang" w:hAnsi="Arial" w:cs="Arial"/>
          <w:color w:val="0D0D0D" w:themeColor="text1" w:themeTint="F2"/>
          <w:sz w:val="20"/>
          <w:szCs w:val="20"/>
          <w:lang w:eastAsia="ko-KR"/>
        </w:rPr>
        <w:t>:</w:t>
      </w:r>
      <w:r w:rsidRPr="00B217B8">
        <w:rPr>
          <w:rFonts w:ascii="Arial" w:eastAsia="Batang" w:hAnsi="Arial" w:cs="Arial"/>
          <w:color w:val="0D0D0D" w:themeColor="text1" w:themeTint="F2"/>
          <w:sz w:val="20"/>
          <w:szCs w:val="20"/>
          <w:lang w:eastAsia="ko-KR"/>
        </w:rPr>
        <w:tab/>
        <w:t>Seznam podizvajalcev</w:t>
      </w:r>
    </w:p>
    <w:p w14:paraId="4EC64A42" w14:textId="0B1AA417" w:rsidR="008A306A" w:rsidRPr="00B217B8" w:rsidRDefault="008A306A" w:rsidP="008A306A">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B217B8">
        <w:rPr>
          <w:rFonts w:ascii="Arial" w:eastAsia="Batang" w:hAnsi="Arial" w:cs="Arial"/>
          <w:color w:val="0D0D0D" w:themeColor="text1" w:themeTint="F2"/>
          <w:sz w:val="20"/>
          <w:szCs w:val="20"/>
          <w:lang w:eastAsia="ko-KR"/>
        </w:rPr>
        <w:t>Obrazec 1</w:t>
      </w:r>
      <w:r>
        <w:rPr>
          <w:rFonts w:ascii="Arial" w:eastAsia="Batang" w:hAnsi="Arial" w:cs="Arial"/>
          <w:color w:val="0D0D0D" w:themeColor="text1" w:themeTint="F2"/>
          <w:sz w:val="20"/>
          <w:szCs w:val="20"/>
          <w:lang w:eastAsia="ko-KR"/>
        </w:rPr>
        <w:t>1</w:t>
      </w:r>
      <w:r w:rsidRPr="00B217B8">
        <w:rPr>
          <w:rFonts w:ascii="Arial" w:eastAsia="Batang" w:hAnsi="Arial" w:cs="Arial"/>
          <w:color w:val="0D0D0D" w:themeColor="text1" w:themeTint="F2"/>
          <w:sz w:val="20"/>
          <w:szCs w:val="20"/>
          <w:lang w:eastAsia="ko-KR"/>
        </w:rPr>
        <w:t xml:space="preserve">:   </w:t>
      </w:r>
      <w:r w:rsidRPr="00B217B8">
        <w:rPr>
          <w:rFonts w:ascii="Arial" w:eastAsia="Batang" w:hAnsi="Arial" w:cs="Arial"/>
          <w:color w:val="0D0D0D" w:themeColor="text1" w:themeTint="F2"/>
          <w:sz w:val="20"/>
          <w:szCs w:val="20"/>
          <w:lang w:eastAsia="ko-KR"/>
        </w:rPr>
        <w:tab/>
        <w:t>Reference ponudnika</w:t>
      </w:r>
    </w:p>
    <w:p w14:paraId="281B9D58" w14:textId="17587198" w:rsidR="008A306A" w:rsidRPr="00B217B8" w:rsidRDefault="008A306A" w:rsidP="008A306A">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B217B8">
        <w:rPr>
          <w:rFonts w:ascii="Arial" w:eastAsia="Batang" w:hAnsi="Arial" w:cs="Arial"/>
          <w:color w:val="0D0D0D" w:themeColor="text1" w:themeTint="F2"/>
          <w:sz w:val="20"/>
          <w:szCs w:val="20"/>
          <w:lang w:eastAsia="ko-KR"/>
        </w:rPr>
        <w:t>Obrazec 1</w:t>
      </w:r>
      <w:r>
        <w:rPr>
          <w:rFonts w:ascii="Arial" w:eastAsia="Batang" w:hAnsi="Arial" w:cs="Arial"/>
          <w:color w:val="0D0D0D" w:themeColor="text1" w:themeTint="F2"/>
          <w:sz w:val="20"/>
          <w:szCs w:val="20"/>
          <w:lang w:eastAsia="ko-KR"/>
        </w:rPr>
        <w:t>2</w:t>
      </w:r>
      <w:r w:rsidRPr="00B217B8">
        <w:rPr>
          <w:rFonts w:ascii="Arial" w:eastAsia="Batang" w:hAnsi="Arial" w:cs="Arial"/>
          <w:color w:val="0D0D0D" w:themeColor="text1" w:themeTint="F2"/>
          <w:sz w:val="20"/>
          <w:szCs w:val="20"/>
          <w:lang w:eastAsia="ko-KR"/>
        </w:rPr>
        <w:t>:</w:t>
      </w:r>
      <w:r w:rsidRPr="00B217B8">
        <w:rPr>
          <w:rFonts w:ascii="Arial" w:eastAsia="Batang" w:hAnsi="Arial" w:cs="Arial"/>
          <w:color w:val="0D0D0D" w:themeColor="text1" w:themeTint="F2"/>
          <w:sz w:val="20"/>
          <w:szCs w:val="20"/>
          <w:lang w:eastAsia="ko-KR"/>
        </w:rPr>
        <w:tab/>
        <w:t>Tehnične zahteve</w:t>
      </w:r>
    </w:p>
    <w:p w14:paraId="46700ADE" w14:textId="2A29E7A8" w:rsidR="008A306A" w:rsidRPr="00B217B8" w:rsidRDefault="008A306A" w:rsidP="008A306A">
      <w:pPr>
        <w:rPr>
          <w:rStyle w:val="SlogTahoma"/>
          <w:rFonts w:ascii="Arial" w:hAnsi="Arial" w:cs="Arial"/>
          <w:b/>
          <w:sz w:val="20"/>
          <w:szCs w:val="20"/>
        </w:rPr>
      </w:pPr>
      <w:r>
        <w:rPr>
          <w:rFonts w:ascii="Arial" w:eastAsia="Batang" w:hAnsi="Arial" w:cs="Arial"/>
          <w:color w:val="0D0D0D" w:themeColor="text1" w:themeTint="F2"/>
          <w:sz w:val="20"/>
          <w:szCs w:val="20"/>
          <w:lang w:eastAsia="ko-KR"/>
        </w:rPr>
        <w:t>Obrazec 13</w:t>
      </w:r>
      <w:r w:rsidRPr="00B217B8">
        <w:rPr>
          <w:rFonts w:ascii="Arial" w:eastAsia="Batang" w:hAnsi="Arial" w:cs="Arial"/>
          <w:color w:val="0D0D0D" w:themeColor="text1" w:themeTint="F2"/>
          <w:sz w:val="20"/>
          <w:szCs w:val="20"/>
          <w:lang w:eastAsia="ko-KR"/>
        </w:rPr>
        <w:t xml:space="preserve">:   </w:t>
      </w:r>
      <w:r>
        <w:rPr>
          <w:rFonts w:ascii="Arial" w:eastAsia="Batang" w:hAnsi="Arial" w:cs="Arial"/>
          <w:color w:val="0D0D0D" w:themeColor="text1" w:themeTint="F2"/>
          <w:sz w:val="20"/>
          <w:szCs w:val="20"/>
          <w:lang w:eastAsia="ko-KR"/>
        </w:rPr>
        <w:t xml:space="preserve">   </w:t>
      </w:r>
      <w:r w:rsidRPr="00B217B8">
        <w:rPr>
          <w:rFonts w:ascii="Arial" w:eastAsia="Batang" w:hAnsi="Arial" w:cs="Arial"/>
          <w:color w:val="0D0D0D" w:themeColor="text1" w:themeTint="F2"/>
          <w:sz w:val="20"/>
          <w:szCs w:val="20"/>
          <w:lang w:eastAsia="ko-KR"/>
        </w:rPr>
        <w:t>Splošni okoljevarstveni pogoji za pogodbenike družb v skupini Slovenskih železnic</w:t>
      </w:r>
    </w:p>
    <w:p w14:paraId="40B45A69" w14:textId="099AE8EE" w:rsidR="00F2358A" w:rsidRPr="004625C2" w:rsidRDefault="00F2358A" w:rsidP="00392C07">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br w:type="page"/>
      </w:r>
    </w:p>
    <w:p w14:paraId="00133EDA" w14:textId="6DE421A5" w:rsidR="003E2E91" w:rsidRPr="004625C2" w:rsidRDefault="0075604B" w:rsidP="000157CB">
      <w:pPr>
        <w:pStyle w:val="Naslov2"/>
        <w:rPr>
          <w:i w:val="0"/>
          <w:sz w:val="20"/>
          <w:szCs w:val="20"/>
        </w:rPr>
      </w:pPr>
      <w:bookmarkStart w:id="6" w:name="_Toc532533793"/>
      <w:bookmarkStart w:id="7" w:name="_Toc534885129"/>
      <w:bookmarkStart w:id="8" w:name="_Toc534885880"/>
      <w:bookmarkStart w:id="9" w:name="_Toc129944155"/>
      <w:bookmarkStart w:id="10" w:name="_Toc129944210"/>
      <w:bookmarkStart w:id="11" w:name="_Toc129944346"/>
      <w:r w:rsidRPr="004625C2">
        <w:rPr>
          <w:i w:val="0"/>
          <w:sz w:val="20"/>
          <w:szCs w:val="20"/>
        </w:rPr>
        <w:lastRenderedPageBreak/>
        <w:t>Razpisni obrazec 1: Podatki o ponudniku</w:t>
      </w:r>
      <w:bookmarkEnd w:id="6"/>
      <w:bookmarkEnd w:id="7"/>
      <w:bookmarkEnd w:id="8"/>
      <w:bookmarkEnd w:id="9"/>
      <w:bookmarkEnd w:id="10"/>
      <w:bookmarkEnd w:id="11"/>
    </w:p>
    <w:p w14:paraId="0FF564AC" w14:textId="77777777" w:rsidR="003E2E91" w:rsidRPr="004625C2" w:rsidRDefault="003E2E91" w:rsidP="007124B4">
      <w:pPr>
        <w:autoSpaceDE w:val="0"/>
        <w:autoSpaceDN w:val="0"/>
        <w:adjustRightInd w:val="0"/>
        <w:rPr>
          <w:rFonts w:ascii="Arial" w:hAnsi="Arial" w:cs="Arial"/>
          <w:b/>
          <w:sz w:val="20"/>
          <w:szCs w:val="20"/>
        </w:rPr>
      </w:pPr>
    </w:p>
    <w:p w14:paraId="3E2978A1" w14:textId="77777777" w:rsidR="003E2E91" w:rsidRPr="004625C2" w:rsidRDefault="003E2E91" w:rsidP="007124B4">
      <w:pPr>
        <w:autoSpaceDE w:val="0"/>
        <w:autoSpaceDN w:val="0"/>
        <w:adjustRightInd w:val="0"/>
        <w:rPr>
          <w:rFonts w:ascii="Arial" w:hAnsi="Arial" w:cs="Arial"/>
          <w:b/>
          <w:sz w:val="20"/>
          <w:szCs w:val="20"/>
        </w:rPr>
      </w:pPr>
    </w:p>
    <w:p w14:paraId="698369E9" w14:textId="7182EDD4" w:rsidR="003E2E91" w:rsidRPr="004625C2" w:rsidRDefault="003E2E91" w:rsidP="003E2E91">
      <w:pPr>
        <w:autoSpaceDE w:val="0"/>
        <w:autoSpaceDN w:val="0"/>
        <w:adjustRightInd w:val="0"/>
        <w:jc w:val="center"/>
        <w:rPr>
          <w:rFonts w:ascii="Arial" w:hAnsi="Arial" w:cs="Arial"/>
          <w:b/>
          <w:sz w:val="20"/>
          <w:szCs w:val="20"/>
        </w:rPr>
      </w:pPr>
      <w:r w:rsidRPr="004625C2">
        <w:rPr>
          <w:rFonts w:ascii="Arial" w:hAnsi="Arial" w:cs="Arial"/>
          <w:b/>
          <w:sz w:val="20"/>
          <w:szCs w:val="20"/>
        </w:rPr>
        <w:t>Podatki o ponudniku</w:t>
      </w:r>
    </w:p>
    <w:p w14:paraId="003A3CF8" w14:textId="77777777" w:rsidR="003E2E91" w:rsidRPr="004625C2"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4625C2" w14:paraId="4485A3FB" w14:textId="77777777" w:rsidTr="003E2E91">
        <w:trPr>
          <w:trHeight w:val="798"/>
          <w:jc w:val="center"/>
        </w:trPr>
        <w:tc>
          <w:tcPr>
            <w:tcW w:w="5093" w:type="dxa"/>
            <w:vAlign w:val="center"/>
          </w:tcPr>
          <w:p w14:paraId="1FE95CC7"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Naziv ponudnika</w:t>
            </w:r>
          </w:p>
        </w:tc>
        <w:tc>
          <w:tcPr>
            <w:tcW w:w="4620" w:type="dxa"/>
          </w:tcPr>
          <w:p w14:paraId="5698F1E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7CD9A244" w14:textId="77777777" w:rsidTr="003E2E91">
        <w:trPr>
          <w:trHeight w:val="680"/>
          <w:jc w:val="center"/>
        </w:trPr>
        <w:tc>
          <w:tcPr>
            <w:tcW w:w="5093" w:type="dxa"/>
            <w:vAlign w:val="center"/>
          </w:tcPr>
          <w:p w14:paraId="55F0A554"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Naslov in kraj ponudnika</w:t>
            </w:r>
          </w:p>
        </w:tc>
        <w:tc>
          <w:tcPr>
            <w:tcW w:w="4620" w:type="dxa"/>
          </w:tcPr>
          <w:p w14:paraId="0C037CD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B7276A" w14:textId="77777777" w:rsidTr="003E2E91">
        <w:trPr>
          <w:trHeight w:val="717"/>
          <w:jc w:val="center"/>
        </w:trPr>
        <w:tc>
          <w:tcPr>
            <w:tcW w:w="5093" w:type="dxa"/>
            <w:vAlign w:val="center"/>
          </w:tcPr>
          <w:p w14:paraId="4432FA32"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ponudnika</w:t>
            </w:r>
          </w:p>
        </w:tc>
        <w:tc>
          <w:tcPr>
            <w:tcW w:w="4620" w:type="dxa"/>
          </w:tcPr>
          <w:p w14:paraId="72B534CA"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9C7F96F" w14:textId="77777777" w:rsidTr="003E2E91">
        <w:trPr>
          <w:trHeight w:val="699"/>
          <w:jc w:val="center"/>
        </w:trPr>
        <w:tc>
          <w:tcPr>
            <w:tcW w:w="5093" w:type="dxa"/>
            <w:vAlign w:val="center"/>
          </w:tcPr>
          <w:p w14:paraId="096FD511"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Telefon:</w:t>
            </w:r>
          </w:p>
        </w:tc>
        <w:tc>
          <w:tcPr>
            <w:tcW w:w="4620" w:type="dxa"/>
          </w:tcPr>
          <w:p w14:paraId="224DB290"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DE0B93B" w14:textId="77777777" w:rsidTr="003E2E91">
        <w:trPr>
          <w:trHeight w:val="695"/>
          <w:jc w:val="center"/>
        </w:trPr>
        <w:tc>
          <w:tcPr>
            <w:tcW w:w="5093" w:type="dxa"/>
            <w:vAlign w:val="center"/>
          </w:tcPr>
          <w:p w14:paraId="27B8D6DD"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Elektronski naslov:</w:t>
            </w:r>
          </w:p>
        </w:tc>
        <w:tc>
          <w:tcPr>
            <w:tcW w:w="4620" w:type="dxa"/>
          </w:tcPr>
          <w:p w14:paraId="7917B75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1912883" w14:textId="77777777" w:rsidTr="003E2E91">
        <w:trPr>
          <w:trHeight w:val="833"/>
          <w:jc w:val="center"/>
        </w:trPr>
        <w:tc>
          <w:tcPr>
            <w:tcW w:w="5093" w:type="dxa"/>
            <w:vAlign w:val="center"/>
          </w:tcPr>
          <w:p w14:paraId="512ECA66"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Matična številka podjetja</w:t>
            </w:r>
          </w:p>
        </w:tc>
        <w:tc>
          <w:tcPr>
            <w:tcW w:w="4620" w:type="dxa"/>
          </w:tcPr>
          <w:p w14:paraId="0B178D37" w14:textId="77777777" w:rsidR="003E2E91" w:rsidRPr="004625C2" w:rsidRDefault="003E2E91" w:rsidP="003E2E91">
            <w:pPr>
              <w:spacing w:before="120"/>
              <w:rPr>
                <w:rFonts w:ascii="Arial" w:eastAsia="Batang" w:hAnsi="Arial" w:cs="Arial"/>
                <w:sz w:val="20"/>
                <w:szCs w:val="20"/>
                <w:lang w:eastAsia="ko-KR"/>
              </w:rPr>
            </w:pPr>
          </w:p>
        </w:tc>
      </w:tr>
      <w:tr w:rsidR="003E2E91" w:rsidRPr="004625C2" w14:paraId="0BDD529E" w14:textId="77777777" w:rsidTr="003E2E91">
        <w:trPr>
          <w:trHeight w:val="703"/>
          <w:jc w:val="center"/>
        </w:trPr>
        <w:tc>
          <w:tcPr>
            <w:tcW w:w="5093" w:type="dxa"/>
            <w:vAlign w:val="center"/>
          </w:tcPr>
          <w:p w14:paraId="58CBDF89"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Identifikacijska št. za DDV</w:t>
            </w:r>
          </w:p>
        </w:tc>
        <w:tc>
          <w:tcPr>
            <w:tcW w:w="4620" w:type="dxa"/>
          </w:tcPr>
          <w:p w14:paraId="204B8295"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302CB9A8" w14:textId="77777777" w:rsidTr="003E2E91">
        <w:trPr>
          <w:trHeight w:val="699"/>
          <w:jc w:val="center"/>
        </w:trPr>
        <w:tc>
          <w:tcPr>
            <w:tcW w:w="5093" w:type="dxa"/>
            <w:vAlign w:val="center"/>
          </w:tcPr>
          <w:p w14:paraId="44B72BA0"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Št. vpisa v sodni register (št. vložka)</w:t>
            </w:r>
          </w:p>
        </w:tc>
        <w:tc>
          <w:tcPr>
            <w:tcW w:w="4620" w:type="dxa"/>
          </w:tcPr>
          <w:p w14:paraId="421163C1"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6A9C371" w14:textId="77777777" w:rsidTr="003E2E91">
        <w:trPr>
          <w:trHeight w:val="695"/>
          <w:jc w:val="center"/>
        </w:trPr>
        <w:tc>
          <w:tcPr>
            <w:tcW w:w="5093" w:type="dxa"/>
            <w:vAlign w:val="center"/>
          </w:tcPr>
          <w:p w14:paraId="3EDB3401" w14:textId="1619928D"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Transakcijski račun</w:t>
            </w:r>
            <w:r w:rsidR="005A15E5"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SWIFT CODE</w:t>
            </w:r>
          </w:p>
        </w:tc>
        <w:tc>
          <w:tcPr>
            <w:tcW w:w="4620" w:type="dxa"/>
          </w:tcPr>
          <w:p w14:paraId="7A66D94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EAB547" w14:textId="77777777" w:rsidTr="003E2E91">
        <w:trPr>
          <w:trHeight w:val="695"/>
          <w:jc w:val="center"/>
        </w:trPr>
        <w:tc>
          <w:tcPr>
            <w:tcW w:w="5093" w:type="dxa"/>
            <w:vAlign w:val="center"/>
          </w:tcPr>
          <w:p w14:paraId="49BBB9AA" w14:textId="77777777" w:rsidR="003E2E91" w:rsidRPr="004625C2" w:rsidRDefault="003E2E91" w:rsidP="003E2E91">
            <w:pPr>
              <w:spacing w:before="120" w:after="120"/>
              <w:ind w:left="-62"/>
              <w:rPr>
                <w:rFonts w:ascii="Arial" w:eastAsia="Batang" w:hAnsi="Arial" w:cs="Arial"/>
                <w:sz w:val="20"/>
                <w:szCs w:val="20"/>
                <w:lang w:eastAsia="ko-KR"/>
              </w:rPr>
            </w:pPr>
            <w:r w:rsidRPr="004625C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4625C2" w:rsidRDefault="003E2E91" w:rsidP="003E2E91">
            <w:pPr>
              <w:jc w:val="center"/>
              <w:rPr>
                <w:rFonts w:ascii="Arial" w:eastAsia="Batang" w:hAnsi="Arial" w:cs="Arial"/>
                <w:sz w:val="20"/>
                <w:szCs w:val="20"/>
                <w:lang w:eastAsia="ko-KR"/>
              </w:rPr>
            </w:pPr>
            <w:r w:rsidRPr="004625C2">
              <w:rPr>
                <w:rFonts w:ascii="Arial" w:eastAsia="Batang" w:hAnsi="Arial" w:cs="Arial"/>
                <w:sz w:val="20"/>
                <w:szCs w:val="20"/>
                <w:lang w:eastAsia="ko-KR"/>
              </w:rPr>
              <w:t>DA / NE</w:t>
            </w:r>
          </w:p>
        </w:tc>
      </w:tr>
      <w:tr w:rsidR="003E2E91" w:rsidRPr="004625C2" w14:paraId="43DC52E6" w14:textId="77777777" w:rsidTr="003E2E91">
        <w:trPr>
          <w:trHeight w:val="691"/>
          <w:jc w:val="center"/>
        </w:trPr>
        <w:tc>
          <w:tcPr>
            <w:tcW w:w="5093" w:type="dxa"/>
            <w:vAlign w:val="center"/>
          </w:tcPr>
          <w:p w14:paraId="433940CE"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za podpis pogodbe:</w:t>
            </w:r>
          </w:p>
        </w:tc>
        <w:tc>
          <w:tcPr>
            <w:tcW w:w="4620" w:type="dxa"/>
          </w:tcPr>
          <w:p w14:paraId="0677FAC7"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2D18A8B" w14:textId="77777777" w:rsidTr="003E2E91">
        <w:trPr>
          <w:trHeight w:val="715"/>
          <w:jc w:val="center"/>
        </w:trPr>
        <w:tc>
          <w:tcPr>
            <w:tcW w:w="5093" w:type="dxa"/>
            <w:vAlign w:val="center"/>
          </w:tcPr>
          <w:p w14:paraId="76651AA4"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Kontaktna oseba za izvedbo javnega naročila</w:t>
            </w:r>
          </w:p>
          <w:p w14:paraId="1FBC04A9" w14:textId="77777777" w:rsidR="003E2E91" w:rsidRPr="004625C2" w:rsidRDefault="003E2E91" w:rsidP="003E2E91">
            <w:pPr>
              <w:ind w:left="-62"/>
              <w:rPr>
                <w:rFonts w:ascii="Arial" w:eastAsia="Batang" w:hAnsi="Arial" w:cs="Arial"/>
                <w:sz w:val="20"/>
                <w:szCs w:val="20"/>
                <w:lang w:eastAsia="ko-KR"/>
              </w:rPr>
            </w:pPr>
            <w:r w:rsidRPr="004625C2">
              <w:rPr>
                <w:rFonts w:ascii="Arial" w:eastAsia="Batang" w:hAnsi="Arial" w:cs="Arial"/>
                <w:sz w:val="20"/>
                <w:szCs w:val="20"/>
                <w:lang w:eastAsia="ko-KR"/>
              </w:rPr>
              <w:t>(ime in priimek, telefon in naslov elektronske pošte):</w:t>
            </w:r>
          </w:p>
        </w:tc>
        <w:tc>
          <w:tcPr>
            <w:tcW w:w="4620" w:type="dxa"/>
          </w:tcPr>
          <w:p w14:paraId="0B0B7D46" w14:textId="77777777" w:rsidR="003E2E91" w:rsidRPr="004625C2"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5FE0EB63" w14:textId="4893E5BC" w:rsidR="0030017E" w:rsidRPr="004625C2" w:rsidRDefault="003E2E91" w:rsidP="007124B4">
      <w:pPr>
        <w:autoSpaceDE w:val="0"/>
        <w:autoSpaceDN w:val="0"/>
        <w:adjustRightInd w:val="0"/>
        <w:rPr>
          <w:rFonts w:ascii="Arial" w:hAnsi="Arial" w:cs="Arial"/>
          <w:b/>
          <w:sz w:val="20"/>
          <w:szCs w:val="20"/>
        </w:rPr>
      </w:pPr>
      <w:r w:rsidRPr="004625C2">
        <w:rPr>
          <w:rFonts w:ascii="Arial" w:hAnsi="Arial" w:cs="Arial"/>
          <w:b/>
          <w:sz w:val="20"/>
          <w:szCs w:val="20"/>
        </w:rPr>
        <w:br w:type="page"/>
      </w:r>
      <w:r w:rsidR="0075604B" w:rsidRPr="004625C2">
        <w:rPr>
          <w:rFonts w:ascii="Arial" w:hAnsi="Arial" w:cs="Arial"/>
          <w:b/>
          <w:sz w:val="20"/>
          <w:szCs w:val="20"/>
        </w:rPr>
        <w:lastRenderedPageBreak/>
        <w:t xml:space="preserve">Razpisni obrazec 2: Ponudba s ponudbenim predračunom </w:t>
      </w:r>
    </w:p>
    <w:p w14:paraId="029F034B" w14:textId="77777777" w:rsidR="00564547" w:rsidRPr="004625C2" w:rsidRDefault="00564547" w:rsidP="007124B4">
      <w:pPr>
        <w:autoSpaceDE w:val="0"/>
        <w:autoSpaceDN w:val="0"/>
        <w:adjustRightInd w:val="0"/>
        <w:rPr>
          <w:rFonts w:ascii="Arial" w:hAnsi="Arial" w:cs="Arial"/>
          <w:sz w:val="20"/>
          <w:szCs w:val="20"/>
        </w:rPr>
      </w:pPr>
    </w:p>
    <w:p w14:paraId="5D96D35A" w14:textId="5E320AB4" w:rsidR="007124B4" w:rsidRPr="004625C2" w:rsidRDefault="00BE2358" w:rsidP="007124B4">
      <w:pPr>
        <w:autoSpaceDE w:val="0"/>
        <w:autoSpaceDN w:val="0"/>
        <w:adjustRightInd w:val="0"/>
        <w:rPr>
          <w:rFonts w:ascii="Arial" w:hAnsi="Arial" w:cs="Arial"/>
          <w:sz w:val="20"/>
          <w:szCs w:val="20"/>
        </w:rPr>
      </w:pPr>
      <w:r w:rsidRPr="004625C2">
        <w:rPr>
          <w:rFonts w:ascii="Arial" w:hAnsi="Arial" w:cs="Arial"/>
          <w:sz w:val="20"/>
          <w:szCs w:val="20"/>
        </w:rPr>
        <w:t>Ponudnik</w:t>
      </w:r>
      <w:r w:rsidR="007124B4" w:rsidRPr="004625C2">
        <w:rPr>
          <w:rFonts w:ascii="Arial" w:hAnsi="Arial" w:cs="Arial"/>
          <w:sz w:val="20"/>
          <w:szCs w:val="20"/>
        </w:rPr>
        <w:t>:</w:t>
      </w:r>
    </w:p>
    <w:p w14:paraId="21A0204D" w14:textId="5384D474"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0DF6AC8D" w14:textId="43733E33" w:rsidR="007124B4" w:rsidRPr="004625C2" w:rsidRDefault="00275B3E" w:rsidP="007124B4">
      <w:pPr>
        <w:autoSpaceDE w:val="0"/>
        <w:autoSpaceDN w:val="0"/>
        <w:adjustRightInd w:val="0"/>
        <w:rPr>
          <w:rFonts w:ascii="Arial" w:hAnsi="Arial" w:cs="Arial"/>
          <w:sz w:val="20"/>
          <w:szCs w:val="20"/>
        </w:rPr>
      </w:pPr>
      <w:r w:rsidRPr="004625C2">
        <w:rPr>
          <w:rFonts w:ascii="Arial" w:hAnsi="Arial" w:cs="Arial"/>
          <w:sz w:val="20"/>
          <w:szCs w:val="20"/>
        </w:rPr>
        <w:t>__</w:t>
      </w:r>
      <w:r w:rsidR="007124B4" w:rsidRPr="004625C2">
        <w:rPr>
          <w:rFonts w:ascii="Arial" w:hAnsi="Arial" w:cs="Arial"/>
          <w:sz w:val="20"/>
          <w:szCs w:val="20"/>
        </w:rPr>
        <w:t>_____________</w:t>
      </w:r>
      <w:r w:rsidRPr="004625C2">
        <w:rPr>
          <w:rFonts w:ascii="Arial" w:hAnsi="Arial" w:cs="Arial"/>
          <w:sz w:val="20"/>
          <w:szCs w:val="20"/>
        </w:rPr>
        <w:t>___</w:t>
      </w:r>
    </w:p>
    <w:p w14:paraId="64A0E88A" w14:textId="0619C462"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258F9C53" w14:textId="2CD295DB" w:rsidR="002D49DC" w:rsidRPr="004625C2" w:rsidRDefault="002D49DC" w:rsidP="007124B4">
      <w:pPr>
        <w:autoSpaceDE w:val="0"/>
        <w:autoSpaceDN w:val="0"/>
        <w:adjustRightInd w:val="0"/>
        <w:rPr>
          <w:rFonts w:ascii="Arial" w:hAnsi="Arial" w:cs="Arial"/>
          <w:sz w:val="20"/>
          <w:szCs w:val="20"/>
        </w:rPr>
      </w:pPr>
    </w:p>
    <w:p w14:paraId="16A99403" w14:textId="77777777" w:rsidR="002D49DC" w:rsidRPr="004625C2" w:rsidRDefault="002D49DC" w:rsidP="002D49DC">
      <w:pPr>
        <w:rPr>
          <w:rFonts w:ascii="Arial" w:hAnsi="Arial" w:cs="Arial"/>
          <w:sz w:val="20"/>
          <w:szCs w:val="20"/>
        </w:rPr>
      </w:pPr>
      <w:r w:rsidRPr="004625C2">
        <w:rPr>
          <w:rFonts w:ascii="Arial" w:hAnsi="Arial" w:cs="Arial"/>
          <w:sz w:val="20"/>
          <w:szCs w:val="20"/>
        </w:rPr>
        <w:t>Številka predračuna: …………………</w:t>
      </w:r>
    </w:p>
    <w:p w14:paraId="02A006AB" w14:textId="77777777" w:rsidR="002D49DC" w:rsidRPr="004625C2" w:rsidRDefault="002D49DC" w:rsidP="002D49DC">
      <w:pPr>
        <w:rPr>
          <w:rFonts w:ascii="Arial" w:hAnsi="Arial" w:cs="Arial"/>
          <w:sz w:val="20"/>
          <w:szCs w:val="20"/>
        </w:rPr>
      </w:pPr>
      <w:r w:rsidRPr="004625C2">
        <w:rPr>
          <w:rFonts w:ascii="Arial" w:hAnsi="Arial" w:cs="Arial"/>
          <w:sz w:val="20"/>
          <w:szCs w:val="20"/>
        </w:rPr>
        <w:t>Datum: …………………………………</w:t>
      </w:r>
    </w:p>
    <w:p w14:paraId="502C7DDA" w14:textId="77777777" w:rsidR="002D49DC" w:rsidRPr="004625C2" w:rsidRDefault="002D49DC" w:rsidP="002D49DC">
      <w:pPr>
        <w:rPr>
          <w:rFonts w:ascii="Arial" w:hAnsi="Arial" w:cs="Arial"/>
          <w:sz w:val="20"/>
          <w:szCs w:val="20"/>
        </w:rPr>
      </w:pPr>
    </w:p>
    <w:p w14:paraId="55E4E2B9" w14:textId="48790502" w:rsidR="002D49DC" w:rsidRPr="004625C2" w:rsidRDefault="002D49DC" w:rsidP="002D49DC">
      <w:pPr>
        <w:jc w:val="both"/>
        <w:rPr>
          <w:rFonts w:ascii="Arial" w:hAnsi="Arial" w:cs="Arial"/>
          <w:sz w:val="20"/>
          <w:szCs w:val="20"/>
        </w:rPr>
      </w:pPr>
      <w:r w:rsidRPr="004625C2">
        <w:rPr>
          <w:rFonts w:ascii="Arial" w:hAnsi="Arial" w:cs="Arial"/>
          <w:sz w:val="20"/>
          <w:szCs w:val="20"/>
        </w:rPr>
        <w:t xml:space="preserve">Na podlagi javnega razpisa za oddajo javnega naročila za: »Dobava </w:t>
      </w:r>
      <w:r w:rsidR="008A306A">
        <w:rPr>
          <w:rFonts w:ascii="Arial" w:hAnsi="Arial" w:cs="Arial"/>
          <w:sz w:val="20"/>
          <w:szCs w:val="20"/>
        </w:rPr>
        <w:t>betonskih pragov 2023</w:t>
      </w:r>
      <w:r w:rsidRPr="004625C2">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4625C2" w:rsidRDefault="002D49DC" w:rsidP="002D49DC">
      <w:pPr>
        <w:rPr>
          <w:rFonts w:ascii="Arial" w:hAnsi="Arial" w:cs="Arial"/>
          <w:sz w:val="20"/>
          <w:szCs w:val="20"/>
        </w:rPr>
      </w:pPr>
    </w:p>
    <w:p w14:paraId="07F119C0" w14:textId="77777777" w:rsidR="002D49DC" w:rsidRPr="004625C2" w:rsidRDefault="002D49DC" w:rsidP="002D49DC">
      <w:pPr>
        <w:rPr>
          <w:rFonts w:ascii="Arial" w:hAnsi="Arial" w:cs="Arial"/>
          <w:sz w:val="20"/>
          <w:szCs w:val="20"/>
        </w:rPr>
      </w:pPr>
      <w:r w:rsidRPr="004625C2">
        <w:rPr>
          <w:rFonts w:ascii="Arial" w:hAnsi="Arial" w:cs="Arial"/>
          <w:sz w:val="20"/>
          <w:szCs w:val="20"/>
        </w:rPr>
        <w:t>I. Ponudbo dajemo (ustrezno obkrožiti):</w:t>
      </w:r>
    </w:p>
    <w:p w14:paraId="47759797" w14:textId="77777777" w:rsidR="002D49DC" w:rsidRPr="004625C2" w:rsidRDefault="002D49DC" w:rsidP="002D49DC">
      <w:pPr>
        <w:rPr>
          <w:rFonts w:ascii="Arial" w:hAnsi="Arial" w:cs="Arial"/>
          <w:sz w:val="20"/>
          <w:szCs w:val="20"/>
        </w:rPr>
      </w:pPr>
      <w:r w:rsidRPr="004625C2">
        <w:rPr>
          <w:rFonts w:ascii="Arial" w:hAnsi="Arial" w:cs="Arial"/>
          <w:sz w:val="20"/>
          <w:szCs w:val="20"/>
        </w:rPr>
        <w:t>a) samostojno</w:t>
      </w:r>
    </w:p>
    <w:p w14:paraId="05456895" w14:textId="77777777" w:rsidR="002D49DC" w:rsidRPr="004625C2" w:rsidRDefault="002D49DC" w:rsidP="002D49DC">
      <w:pPr>
        <w:rPr>
          <w:rFonts w:ascii="Arial" w:hAnsi="Arial" w:cs="Arial"/>
          <w:sz w:val="20"/>
          <w:szCs w:val="20"/>
        </w:rPr>
      </w:pPr>
      <w:r w:rsidRPr="004625C2">
        <w:rPr>
          <w:rFonts w:ascii="Arial" w:hAnsi="Arial" w:cs="Arial"/>
          <w:sz w:val="20"/>
          <w:szCs w:val="20"/>
        </w:rPr>
        <w:t>b) skupno ponudbo v skupini izvajalcev:_________________________________</w:t>
      </w:r>
    </w:p>
    <w:p w14:paraId="25CBCDF9" w14:textId="77777777" w:rsidR="002D49DC" w:rsidRPr="004625C2" w:rsidRDefault="002D49DC" w:rsidP="007124B4">
      <w:pPr>
        <w:autoSpaceDE w:val="0"/>
        <w:autoSpaceDN w:val="0"/>
        <w:adjustRightInd w:val="0"/>
        <w:rPr>
          <w:rFonts w:ascii="Arial" w:hAnsi="Arial" w:cs="Arial"/>
          <w:sz w:val="20"/>
          <w:szCs w:val="20"/>
        </w:rPr>
      </w:pPr>
    </w:p>
    <w:p w14:paraId="40D19287" w14:textId="77777777" w:rsidR="00BE2358" w:rsidRPr="004625C2" w:rsidRDefault="00BE2358" w:rsidP="007124B4">
      <w:pPr>
        <w:autoSpaceDE w:val="0"/>
        <w:autoSpaceDN w:val="0"/>
        <w:adjustRightInd w:val="0"/>
        <w:jc w:val="center"/>
        <w:rPr>
          <w:rFonts w:ascii="Arial" w:hAnsi="Arial" w:cs="Arial"/>
          <w:b/>
          <w:sz w:val="20"/>
          <w:szCs w:val="20"/>
        </w:rPr>
      </w:pPr>
    </w:p>
    <w:p w14:paraId="0C05F225" w14:textId="50C0DEC6" w:rsidR="007124B4" w:rsidRPr="004625C2" w:rsidRDefault="00D86756" w:rsidP="007124B4">
      <w:pPr>
        <w:autoSpaceDE w:val="0"/>
        <w:autoSpaceDN w:val="0"/>
        <w:adjustRightInd w:val="0"/>
        <w:jc w:val="center"/>
        <w:rPr>
          <w:rFonts w:ascii="Arial" w:hAnsi="Arial" w:cs="Arial"/>
          <w:b/>
          <w:sz w:val="20"/>
          <w:szCs w:val="20"/>
        </w:rPr>
      </w:pPr>
      <w:r w:rsidRPr="004625C2">
        <w:rPr>
          <w:rFonts w:ascii="Arial" w:hAnsi="Arial" w:cs="Arial"/>
          <w:b/>
          <w:sz w:val="20"/>
          <w:szCs w:val="20"/>
        </w:rPr>
        <w:t>PREDRAČUN</w:t>
      </w:r>
      <w:r w:rsidR="002A14C7" w:rsidRPr="004625C2">
        <w:rPr>
          <w:rFonts w:ascii="Arial" w:hAnsi="Arial" w:cs="Arial"/>
          <w:b/>
          <w:sz w:val="20"/>
          <w:szCs w:val="20"/>
        </w:rPr>
        <w:t xml:space="preserve"> št. ………..</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E176C7" w:rsidRPr="004625C2" w14:paraId="5FA7C9F7" w14:textId="77777777" w:rsidTr="006272D0">
        <w:trPr>
          <w:trHeight w:val="750"/>
        </w:trPr>
        <w:tc>
          <w:tcPr>
            <w:tcW w:w="59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Zap. štev.</w:t>
            </w:r>
          </w:p>
        </w:tc>
        <w:tc>
          <w:tcPr>
            <w:tcW w:w="3538"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OPIS</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bottom w:val="single" w:sz="4" w:space="0" w:color="auto"/>
              <w:right w:val="single" w:sz="4" w:space="0" w:color="auto"/>
            </w:tcBorders>
            <w:shd w:val="clear" w:color="000000" w:fill="B8CCE4"/>
            <w:vAlign w:val="center"/>
            <w:hideMark/>
          </w:tcPr>
          <w:p w14:paraId="57D6720D" w14:textId="2D05B49F" w:rsidR="00E176C7" w:rsidRPr="006272D0" w:rsidRDefault="00E176C7">
            <w:pPr>
              <w:jc w:val="center"/>
              <w:rPr>
                <w:rFonts w:ascii="Arial" w:hAnsi="Arial" w:cs="Arial"/>
                <w:b/>
                <w:bCs/>
                <w:iCs/>
                <w:color w:val="00B050"/>
                <w:sz w:val="18"/>
                <w:szCs w:val="18"/>
              </w:rPr>
            </w:pPr>
            <w:r w:rsidRPr="006272D0">
              <w:rPr>
                <w:rFonts w:ascii="Arial" w:hAnsi="Arial" w:cs="Arial"/>
                <w:b/>
                <w:bCs/>
                <w:iCs/>
                <w:sz w:val="18"/>
                <w:szCs w:val="18"/>
              </w:rPr>
              <w:t>Skupna količina*</w:t>
            </w:r>
          </w:p>
        </w:tc>
        <w:tc>
          <w:tcPr>
            <w:tcW w:w="1470"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E176C7" w:rsidRPr="004625C2" w14:paraId="5BBC0315" w14:textId="77777777" w:rsidTr="006272D0">
        <w:trPr>
          <w:trHeight w:val="27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42FBDF46" w14:textId="77777777" w:rsidR="00E176C7" w:rsidRPr="006272D0" w:rsidRDefault="00E176C7">
            <w:pPr>
              <w:rPr>
                <w:rFonts w:ascii="Arial" w:hAnsi="Arial" w:cs="Arial"/>
                <w:b/>
                <w:bCs/>
                <w:iCs/>
                <w:sz w:val="18"/>
                <w:szCs w:val="18"/>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54B30851" w14:textId="77777777" w:rsidR="00E176C7" w:rsidRPr="006272D0" w:rsidRDefault="00E176C7">
            <w:pPr>
              <w:rPr>
                <w:rFonts w:ascii="Arial" w:hAnsi="Arial" w:cs="Arial"/>
                <w:b/>
                <w:bCs/>
                <w:i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352EF87" w14:textId="77777777" w:rsidR="00E176C7" w:rsidRPr="006272D0" w:rsidRDefault="00E176C7">
            <w:pPr>
              <w:rPr>
                <w:rFonts w:ascii="Arial" w:hAnsi="Arial" w:cs="Arial"/>
                <w:b/>
                <w:bCs/>
                <w:iCs/>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C01A8" w14:textId="77777777" w:rsidR="00E176C7" w:rsidRPr="006272D0" w:rsidRDefault="00E176C7">
            <w:pPr>
              <w:rPr>
                <w:rFonts w:ascii="Arial" w:hAnsi="Arial" w:cs="Arial"/>
                <w:b/>
                <w:bCs/>
                <w:iCs/>
                <w:sz w:val="18"/>
                <w:szCs w:val="18"/>
              </w:rPr>
            </w:pPr>
          </w:p>
        </w:tc>
        <w:tc>
          <w:tcPr>
            <w:tcW w:w="1369" w:type="dxa"/>
            <w:tcBorders>
              <w:top w:val="nil"/>
              <w:left w:val="nil"/>
              <w:bottom w:val="single" w:sz="4" w:space="0" w:color="auto"/>
              <w:right w:val="single" w:sz="4" w:space="0" w:color="auto"/>
            </w:tcBorders>
            <w:shd w:val="clear" w:color="000000" w:fill="B8CCE4"/>
            <w:vAlign w:val="bottom"/>
            <w:hideMark/>
          </w:tcPr>
          <w:p w14:paraId="7A986E5B" w14:textId="77777777" w:rsidR="00E176C7" w:rsidRPr="006272D0" w:rsidRDefault="00E176C7">
            <w:pPr>
              <w:jc w:val="center"/>
              <w:rPr>
                <w:rFonts w:ascii="Arial" w:hAnsi="Arial" w:cs="Arial"/>
                <w:b/>
                <w:bCs/>
                <w:iCs/>
                <w:sz w:val="18"/>
                <w:szCs w:val="18"/>
              </w:rPr>
            </w:pPr>
            <w:r w:rsidRPr="006272D0">
              <w:rPr>
                <w:rFonts w:ascii="Arial" w:hAnsi="Arial" w:cs="Arial"/>
                <w:b/>
                <w:bCs/>
                <w:iCs/>
                <w:sz w:val="18"/>
                <w:szCs w:val="18"/>
              </w:rPr>
              <w:t> </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4CEA194" w14:textId="77777777" w:rsidR="00E176C7" w:rsidRPr="006272D0" w:rsidRDefault="00E176C7">
            <w:pPr>
              <w:rPr>
                <w:rFonts w:ascii="Arial" w:hAnsi="Arial" w:cs="Arial"/>
                <w:b/>
                <w:bCs/>
                <w:i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82CE" w14:textId="77777777" w:rsidR="00E176C7" w:rsidRPr="006272D0" w:rsidRDefault="00E176C7">
            <w:pPr>
              <w:rPr>
                <w:rFonts w:ascii="Arial" w:hAnsi="Arial" w:cs="Arial"/>
                <w:b/>
                <w:bCs/>
                <w:iCs/>
                <w:sz w:val="18"/>
                <w:szCs w:val="18"/>
              </w:rPr>
            </w:pPr>
          </w:p>
        </w:tc>
      </w:tr>
      <w:tr w:rsidR="008A306A" w:rsidRPr="004625C2" w14:paraId="32317744" w14:textId="77777777" w:rsidTr="00E96D18">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8A306A" w:rsidRPr="006272D0" w:rsidRDefault="008A306A" w:rsidP="008A306A">
            <w:pPr>
              <w:jc w:val="center"/>
              <w:rPr>
                <w:rFonts w:ascii="Arial" w:hAnsi="Arial" w:cs="Arial"/>
                <w:iCs/>
                <w:sz w:val="18"/>
                <w:szCs w:val="18"/>
              </w:rPr>
            </w:pPr>
            <w:r w:rsidRPr="006272D0">
              <w:rPr>
                <w:rFonts w:ascii="Arial" w:hAnsi="Arial" w:cs="Arial"/>
                <w:iCs/>
                <w:sz w:val="18"/>
                <w:szCs w:val="18"/>
              </w:rPr>
              <w:t>1.</w:t>
            </w:r>
          </w:p>
        </w:tc>
        <w:tc>
          <w:tcPr>
            <w:tcW w:w="3538" w:type="dxa"/>
            <w:tcBorders>
              <w:top w:val="nil"/>
              <w:left w:val="single" w:sz="4" w:space="0" w:color="auto"/>
              <w:bottom w:val="single" w:sz="8" w:space="0" w:color="auto"/>
              <w:right w:val="single" w:sz="4" w:space="0" w:color="auto"/>
            </w:tcBorders>
            <w:shd w:val="clear" w:color="auto" w:fill="auto"/>
            <w:vAlign w:val="center"/>
            <w:hideMark/>
          </w:tcPr>
          <w:p w14:paraId="694FBD62" w14:textId="72F8BE8E" w:rsidR="008A306A" w:rsidRPr="006272D0" w:rsidRDefault="008A306A" w:rsidP="008A306A">
            <w:pPr>
              <w:rPr>
                <w:rFonts w:ascii="Arial" w:hAnsi="Arial" w:cs="Arial"/>
                <w:iCs/>
                <w:sz w:val="18"/>
                <w:szCs w:val="18"/>
              </w:rPr>
            </w:pPr>
            <w:r w:rsidRPr="00082B64">
              <w:rPr>
                <w:rFonts w:ascii="Arial" w:hAnsi="Arial" w:cs="Arial"/>
                <w:sz w:val="18"/>
                <w:szCs w:val="18"/>
              </w:rPr>
              <w:t>Prag betonski B 70, 60E1 - 1:40 - guma na spodnji strani pragov + KPL pritrdilni material tip: Pandrol e-sponka</w:t>
            </w:r>
          </w:p>
        </w:tc>
        <w:tc>
          <w:tcPr>
            <w:tcW w:w="1007" w:type="dxa"/>
            <w:tcBorders>
              <w:top w:val="nil"/>
              <w:left w:val="nil"/>
              <w:bottom w:val="single" w:sz="8" w:space="0" w:color="auto"/>
              <w:right w:val="single" w:sz="4" w:space="0" w:color="auto"/>
            </w:tcBorders>
            <w:shd w:val="clear" w:color="auto" w:fill="auto"/>
            <w:noWrap/>
            <w:vAlign w:val="center"/>
            <w:hideMark/>
          </w:tcPr>
          <w:p w14:paraId="332146BF" w14:textId="348BE072" w:rsidR="008A306A" w:rsidRPr="006272D0" w:rsidRDefault="008A306A" w:rsidP="008A306A">
            <w:pPr>
              <w:jc w:val="center"/>
              <w:rPr>
                <w:rFonts w:ascii="Arial" w:hAnsi="Arial" w:cs="Arial"/>
                <w:iCs/>
                <w:sz w:val="18"/>
                <w:szCs w:val="18"/>
              </w:rPr>
            </w:pPr>
            <w:r w:rsidRPr="00082B64">
              <w:rPr>
                <w:rFonts w:ascii="Arial" w:hAnsi="Arial" w:cs="Arial"/>
                <w:sz w:val="18"/>
                <w:szCs w:val="18"/>
              </w:rPr>
              <w:t>SIST EN 13230,</w:t>
            </w:r>
            <w:r w:rsidRPr="00082B64">
              <w:rPr>
                <w:rFonts w:ascii="Arial" w:hAnsi="Arial" w:cs="Arial"/>
                <w:sz w:val="18"/>
                <w:szCs w:val="18"/>
              </w:rPr>
              <w:br/>
              <w:t xml:space="preserve"> TSI</w:t>
            </w:r>
          </w:p>
        </w:tc>
        <w:tc>
          <w:tcPr>
            <w:tcW w:w="830" w:type="dxa"/>
            <w:tcBorders>
              <w:top w:val="single" w:sz="8" w:space="0" w:color="auto"/>
              <w:left w:val="nil"/>
              <w:bottom w:val="single" w:sz="8" w:space="0" w:color="auto"/>
              <w:right w:val="single" w:sz="4" w:space="0" w:color="auto"/>
            </w:tcBorders>
            <w:shd w:val="clear" w:color="auto" w:fill="auto"/>
            <w:noWrap/>
            <w:vAlign w:val="center"/>
            <w:hideMark/>
          </w:tcPr>
          <w:p w14:paraId="1EA3E7AD" w14:textId="094D88B3" w:rsidR="008A306A" w:rsidRPr="006272D0" w:rsidRDefault="008A306A" w:rsidP="008A306A">
            <w:pPr>
              <w:jc w:val="center"/>
              <w:rPr>
                <w:rFonts w:ascii="Arial" w:hAnsi="Arial" w:cs="Arial"/>
                <w:iCs/>
                <w:sz w:val="18"/>
                <w:szCs w:val="18"/>
              </w:rPr>
            </w:pPr>
            <w:r w:rsidRPr="00082B64">
              <w:rPr>
                <w:rFonts w:ascii="Arial" w:hAnsi="Arial" w:cs="Arial"/>
                <w:sz w:val="18"/>
                <w:szCs w:val="18"/>
              </w:rPr>
              <w:t>kos</w:t>
            </w:r>
          </w:p>
        </w:tc>
        <w:tc>
          <w:tcPr>
            <w:tcW w:w="1369" w:type="dxa"/>
            <w:tcBorders>
              <w:top w:val="single" w:sz="8" w:space="0" w:color="auto"/>
              <w:left w:val="nil"/>
              <w:bottom w:val="single" w:sz="8" w:space="0" w:color="auto"/>
              <w:right w:val="single" w:sz="8" w:space="0" w:color="auto"/>
            </w:tcBorders>
            <w:shd w:val="clear" w:color="000000" w:fill="CCC0DA"/>
            <w:noWrap/>
            <w:vAlign w:val="center"/>
            <w:hideMark/>
          </w:tcPr>
          <w:p w14:paraId="10FBACF8" w14:textId="590C6384" w:rsidR="008A306A" w:rsidRPr="006272D0" w:rsidRDefault="008A306A" w:rsidP="008A306A">
            <w:pPr>
              <w:jc w:val="center"/>
              <w:rPr>
                <w:rFonts w:ascii="Arial" w:hAnsi="Arial" w:cs="Arial"/>
                <w:iCs/>
                <w:sz w:val="18"/>
                <w:szCs w:val="18"/>
              </w:rPr>
            </w:pPr>
            <w:r w:rsidRPr="00082B64">
              <w:rPr>
                <w:rFonts w:ascii="Arial" w:hAnsi="Arial" w:cs="Arial"/>
                <w:sz w:val="18"/>
                <w:szCs w:val="18"/>
              </w:rPr>
              <w:t>3.600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8A306A" w:rsidRPr="006272D0" w:rsidRDefault="008A306A" w:rsidP="008A306A">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8A306A" w:rsidRPr="006272D0" w:rsidRDefault="008A306A" w:rsidP="008A306A">
            <w:pPr>
              <w:rPr>
                <w:rFonts w:ascii="Arial" w:hAnsi="Arial" w:cs="Arial"/>
                <w:iCs/>
                <w:sz w:val="18"/>
                <w:szCs w:val="18"/>
              </w:rPr>
            </w:pPr>
            <w:r w:rsidRPr="006272D0">
              <w:rPr>
                <w:rFonts w:ascii="Arial" w:hAnsi="Arial" w:cs="Arial"/>
                <w:iCs/>
                <w:sz w:val="18"/>
                <w:szCs w:val="18"/>
              </w:rPr>
              <w:t> </w:t>
            </w:r>
          </w:p>
        </w:tc>
      </w:tr>
      <w:tr w:rsidR="00E176C7" w:rsidRPr="004625C2" w14:paraId="778D7CBE" w14:textId="77777777" w:rsidTr="006272D0">
        <w:trPr>
          <w:trHeight w:val="690"/>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77777777" w:rsidR="00E176C7" w:rsidRPr="006272D0" w:rsidRDefault="00E176C7">
            <w:pPr>
              <w:jc w:val="right"/>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 </w:t>
            </w:r>
          </w:p>
        </w:tc>
      </w:tr>
      <w:tr w:rsidR="00E176C7" w:rsidRPr="004625C2" w14:paraId="15764481" w14:textId="77777777" w:rsidTr="006272D0">
        <w:trPr>
          <w:trHeight w:val="360"/>
        </w:trPr>
        <w:tc>
          <w:tcPr>
            <w:tcW w:w="596" w:type="dxa"/>
            <w:tcBorders>
              <w:top w:val="single" w:sz="4" w:space="0" w:color="auto"/>
            </w:tcBorders>
            <w:shd w:val="clear" w:color="auto" w:fill="auto"/>
            <w:noWrap/>
            <w:vAlign w:val="center"/>
          </w:tcPr>
          <w:p w14:paraId="09F76BAE" w14:textId="2D31C5CA" w:rsidR="00E176C7" w:rsidRPr="006272D0" w:rsidRDefault="00E176C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0B08AC71" w14:textId="77777777" w:rsidR="00E176C7" w:rsidRPr="006272D0" w:rsidRDefault="00E176C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66CC2485" w14:textId="77777777" w:rsidR="00E176C7" w:rsidRPr="006272D0" w:rsidRDefault="00E176C7">
            <w:pPr>
              <w:rPr>
                <w:rFonts w:ascii="Arial" w:hAnsi="Arial" w:cs="Arial"/>
                <w:sz w:val="18"/>
                <w:szCs w:val="18"/>
              </w:rPr>
            </w:pPr>
          </w:p>
        </w:tc>
        <w:tc>
          <w:tcPr>
            <w:tcW w:w="830" w:type="dxa"/>
            <w:tcBorders>
              <w:top w:val="single" w:sz="4" w:space="0" w:color="auto"/>
            </w:tcBorders>
            <w:shd w:val="clear" w:color="auto" w:fill="auto"/>
            <w:noWrap/>
            <w:vAlign w:val="bottom"/>
          </w:tcPr>
          <w:p w14:paraId="40A1E85E" w14:textId="77777777" w:rsidR="00E176C7" w:rsidRPr="006272D0" w:rsidRDefault="00E176C7">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1E5C4720" w14:textId="77777777" w:rsidR="00E176C7" w:rsidRPr="006272D0" w:rsidRDefault="00E176C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5215C75"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r w:rsidR="00E176C7" w:rsidRPr="004625C2" w14:paraId="1A2C35BF" w14:textId="77777777" w:rsidTr="006272D0">
        <w:trPr>
          <w:trHeight w:val="375"/>
        </w:trPr>
        <w:tc>
          <w:tcPr>
            <w:tcW w:w="596" w:type="dxa"/>
            <w:shd w:val="clear" w:color="auto" w:fill="auto"/>
            <w:noWrap/>
            <w:vAlign w:val="bottom"/>
          </w:tcPr>
          <w:p w14:paraId="752EBFEF" w14:textId="161D8989" w:rsidR="00E176C7" w:rsidRPr="006272D0" w:rsidRDefault="00E176C7">
            <w:pPr>
              <w:rPr>
                <w:rFonts w:ascii="Arial" w:hAnsi="Arial" w:cs="Arial"/>
                <w:b/>
                <w:bCs/>
                <w:iCs/>
                <w:sz w:val="18"/>
                <w:szCs w:val="18"/>
              </w:rPr>
            </w:pPr>
          </w:p>
        </w:tc>
        <w:tc>
          <w:tcPr>
            <w:tcW w:w="3538" w:type="dxa"/>
            <w:shd w:val="clear" w:color="auto" w:fill="auto"/>
            <w:noWrap/>
            <w:vAlign w:val="bottom"/>
          </w:tcPr>
          <w:p w14:paraId="3DAF8316" w14:textId="77777777" w:rsidR="00E176C7" w:rsidRPr="006272D0" w:rsidRDefault="00E176C7">
            <w:pPr>
              <w:rPr>
                <w:rFonts w:ascii="Arial" w:hAnsi="Arial" w:cs="Arial"/>
                <w:b/>
                <w:bCs/>
                <w:iCs/>
                <w:sz w:val="18"/>
                <w:szCs w:val="18"/>
              </w:rPr>
            </w:pPr>
          </w:p>
        </w:tc>
        <w:tc>
          <w:tcPr>
            <w:tcW w:w="1007" w:type="dxa"/>
            <w:shd w:val="clear" w:color="auto" w:fill="auto"/>
            <w:noWrap/>
            <w:vAlign w:val="bottom"/>
          </w:tcPr>
          <w:p w14:paraId="1144AAC7" w14:textId="77777777" w:rsidR="00E176C7" w:rsidRPr="006272D0" w:rsidRDefault="00E176C7">
            <w:pPr>
              <w:rPr>
                <w:rFonts w:ascii="Arial" w:hAnsi="Arial" w:cs="Arial"/>
                <w:sz w:val="18"/>
                <w:szCs w:val="18"/>
              </w:rPr>
            </w:pPr>
          </w:p>
        </w:tc>
        <w:tc>
          <w:tcPr>
            <w:tcW w:w="830" w:type="dxa"/>
            <w:shd w:val="clear" w:color="auto" w:fill="auto"/>
            <w:noWrap/>
            <w:vAlign w:val="bottom"/>
          </w:tcPr>
          <w:p w14:paraId="12584839" w14:textId="77777777" w:rsidR="00E176C7" w:rsidRPr="006272D0" w:rsidRDefault="00E176C7">
            <w:pPr>
              <w:jc w:val="center"/>
              <w:rPr>
                <w:rFonts w:ascii="Arial" w:hAnsi="Arial" w:cs="Arial"/>
                <w:sz w:val="18"/>
                <w:szCs w:val="18"/>
              </w:rPr>
            </w:pPr>
          </w:p>
        </w:tc>
        <w:tc>
          <w:tcPr>
            <w:tcW w:w="1369" w:type="dxa"/>
            <w:shd w:val="clear" w:color="auto" w:fill="auto"/>
            <w:noWrap/>
            <w:vAlign w:val="bottom"/>
          </w:tcPr>
          <w:p w14:paraId="5FD76176" w14:textId="77777777" w:rsidR="00E176C7" w:rsidRPr="006272D0" w:rsidRDefault="00E176C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4C2D2E4"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bl>
    <w:p w14:paraId="42A1D8EA" w14:textId="77777777" w:rsidR="00BB3A4C" w:rsidRPr="004625C2"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4625C2"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4625C2">
        <w:rPr>
          <w:rFonts w:ascii="Arial" w:eastAsia="Batang" w:hAnsi="Arial" w:cs="Arial"/>
          <w:b/>
          <w:sz w:val="20"/>
          <w:szCs w:val="20"/>
          <w:lang w:eastAsia="ko-KR"/>
        </w:rPr>
        <w:t xml:space="preserve">II. </w:t>
      </w:r>
      <w:r w:rsidRPr="004625C2">
        <w:rPr>
          <w:rFonts w:ascii="Arial" w:eastAsia="Batang" w:hAnsi="Arial" w:cs="Arial"/>
          <w:b/>
          <w:sz w:val="20"/>
          <w:szCs w:val="20"/>
          <w:lang w:eastAsia="ko-KR"/>
        </w:rPr>
        <w:tab/>
        <w:t>Ponudbeni pogoji:</w:t>
      </w:r>
    </w:p>
    <w:p w14:paraId="403796F0" w14:textId="7DE8617B" w:rsidR="00016386" w:rsidRPr="004625C2" w:rsidRDefault="003657D0" w:rsidP="000E74B2">
      <w:pPr>
        <w:autoSpaceDE w:val="0"/>
        <w:autoSpaceDN w:val="0"/>
        <w:adjustRightInd w:val="0"/>
        <w:spacing w:before="120" w:line="276" w:lineRule="auto"/>
        <w:jc w:val="both"/>
        <w:rPr>
          <w:rFonts w:ascii="Arial" w:hAnsi="Arial" w:cs="Arial"/>
          <w:iCs/>
          <w:sz w:val="20"/>
          <w:szCs w:val="20"/>
        </w:rPr>
      </w:pPr>
      <w:r w:rsidRPr="004625C2">
        <w:rPr>
          <w:rFonts w:ascii="Arial" w:hAnsi="Arial" w:cs="Arial"/>
          <w:iCs/>
          <w:color w:val="000000" w:themeColor="text1"/>
          <w:sz w:val="20"/>
          <w:szCs w:val="20"/>
        </w:rPr>
        <w:t>*</w:t>
      </w:r>
      <w:r w:rsidRPr="004625C2">
        <w:rPr>
          <w:rFonts w:ascii="Arial" w:hAnsi="Arial" w:cs="Arial"/>
          <w:color w:val="000000" w:themeColor="text1"/>
          <w:sz w:val="20"/>
          <w:szCs w:val="20"/>
        </w:rPr>
        <w:t xml:space="preserve"> </w:t>
      </w:r>
      <w:r w:rsidRPr="004625C2">
        <w:rPr>
          <w:rFonts w:ascii="Arial" w:hAnsi="Arial" w:cs="Arial"/>
          <w:iCs/>
          <w:color w:val="000000" w:themeColor="text1"/>
          <w:sz w:val="20"/>
          <w:szCs w:val="20"/>
        </w:rPr>
        <w:t xml:space="preserve">Okvirne količine </w:t>
      </w:r>
      <w:r w:rsidR="008A306A">
        <w:rPr>
          <w:rFonts w:ascii="Arial" w:hAnsi="Arial" w:cs="Arial"/>
          <w:iCs/>
          <w:color w:val="000000" w:themeColor="text1"/>
          <w:sz w:val="20"/>
          <w:szCs w:val="20"/>
        </w:rPr>
        <w:t>betonskih pragov</w:t>
      </w:r>
      <w:r w:rsidRPr="004625C2">
        <w:rPr>
          <w:rFonts w:ascii="Arial" w:hAnsi="Arial" w:cs="Arial"/>
          <w:iCs/>
          <w:color w:val="000000" w:themeColor="text1"/>
          <w:sz w:val="20"/>
          <w:szCs w:val="20"/>
        </w:rPr>
        <w:t xml:space="preserve"> so bile določene na podlagi pretekle porabe in planov del za leto 202</w:t>
      </w:r>
      <w:r w:rsidR="006272D0">
        <w:rPr>
          <w:rFonts w:ascii="Arial" w:hAnsi="Arial" w:cs="Arial"/>
          <w:iCs/>
          <w:color w:val="000000" w:themeColor="text1"/>
          <w:sz w:val="20"/>
          <w:szCs w:val="20"/>
        </w:rPr>
        <w:t>3</w:t>
      </w:r>
      <w:r w:rsidRPr="004625C2">
        <w:rPr>
          <w:rFonts w:ascii="Arial" w:hAnsi="Arial" w:cs="Arial"/>
          <w:iCs/>
          <w:color w:val="000000" w:themeColor="text1"/>
          <w:sz w:val="20"/>
          <w:szCs w:val="20"/>
        </w:rPr>
        <w:t xml:space="preserve"> ter so namenjene zgolj pripravi naročila. Naročnik ne more natančno predvideti količin </w:t>
      </w:r>
      <w:r w:rsidR="008A306A">
        <w:rPr>
          <w:rFonts w:ascii="Arial" w:hAnsi="Arial" w:cs="Arial"/>
          <w:iCs/>
          <w:color w:val="000000" w:themeColor="text1"/>
          <w:sz w:val="20"/>
          <w:szCs w:val="20"/>
        </w:rPr>
        <w:t>betonskih pragov</w:t>
      </w:r>
      <w:r w:rsidRPr="004625C2">
        <w:rPr>
          <w:rFonts w:ascii="Arial" w:hAnsi="Arial" w:cs="Arial"/>
          <w:iCs/>
          <w:color w:val="000000" w:themeColor="text1"/>
          <w:sz w:val="20"/>
          <w:szCs w:val="20"/>
        </w:rPr>
        <w:t xml:space="preserve">, katere bo potreboval za realizacijo del, zato pri realizaciji naročil lahko pride do odstopanja od okvirnih količin. </w:t>
      </w:r>
      <w:r w:rsidR="00016386" w:rsidRPr="004625C2">
        <w:rPr>
          <w:rFonts w:ascii="Arial" w:hAnsi="Arial" w:cs="Arial"/>
          <w:iCs/>
          <w:color w:val="000000" w:themeColor="text1"/>
          <w:sz w:val="20"/>
          <w:szCs w:val="20"/>
        </w:rPr>
        <w:t xml:space="preserve">Naročnik si v času pogodbenega razmerja pridržuje pravico povečati oziroma zmanjšati pogodbeno </w:t>
      </w:r>
      <w:r w:rsidR="00016386" w:rsidRPr="004625C2">
        <w:rPr>
          <w:rFonts w:ascii="Arial" w:hAnsi="Arial" w:cs="Arial"/>
          <w:iCs/>
          <w:sz w:val="20"/>
          <w:szCs w:val="20"/>
        </w:rPr>
        <w:t>količino do 30% po ceni, ponujeni na javnem razpisu.</w:t>
      </w:r>
    </w:p>
    <w:p w14:paraId="1A030479" w14:textId="6152CAB6" w:rsidR="0075604B" w:rsidRPr="004625C2" w:rsidRDefault="0075604B" w:rsidP="000E74B2">
      <w:pPr>
        <w:autoSpaceDE w:val="0"/>
        <w:autoSpaceDN w:val="0"/>
        <w:adjustRightInd w:val="0"/>
        <w:spacing w:before="120" w:line="276" w:lineRule="auto"/>
        <w:jc w:val="both"/>
        <w:rPr>
          <w:rFonts w:ascii="Arial" w:hAnsi="Arial" w:cs="Arial"/>
          <w:b/>
          <w:bCs/>
          <w:iCs/>
          <w:sz w:val="20"/>
          <w:szCs w:val="20"/>
        </w:rPr>
      </w:pPr>
      <w:r w:rsidRPr="004625C2">
        <w:rPr>
          <w:rFonts w:ascii="Arial" w:hAnsi="Arial" w:cs="Arial"/>
          <w:iCs/>
          <w:sz w:val="20"/>
          <w:szCs w:val="20"/>
        </w:rPr>
        <w:t xml:space="preserve">Cene morajo biti oblikovane na pariteto </w:t>
      </w:r>
      <w:r w:rsidRPr="004625C2">
        <w:rPr>
          <w:rFonts w:ascii="Arial" w:hAnsi="Arial" w:cs="Arial"/>
          <w:b/>
          <w:bCs/>
          <w:iCs/>
          <w:sz w:val="20"/>
          <w:szCs w:val="20"/>
        </w:rPr>
        <w:t>DDP</w:t>
      </w:r>
      <w:r w:rsidR="00163C75" w:rsidRPr="004625C2">
        <w:rPr>
          <w:rFonts w:ascii="Arial" w:hAnsi="Arial" w:cs="Arial"/>
          <w:b/>
          <w:bCs/>
          <w:iCs/>
          <w:sz w:val="20"/>
          <w:szCs w:val="20"/>
        </w:rPr>
        <w:t>.</w:t>
      </w:r>
      <w:r w:rsidR="00DE0AD5" w:rsidRPr="004625C2">
        <w:rPr>
          <w:rFonts w:ascii="Arial" w:hAnsi="Arial" w:cs="Arial"/>
          <w:b/>
          <w:bCs/>
          <w:iCs/>
          <w:sz w:val="20"/>
          <w:szCs w:val="20"/>
        </w:rPr>
        <w:t xml:space="preserve"> </w:t>
      </w:r>
    </w:p>
    <w:p w14:paraId="6E2126C5" w14:textId="69DBAFCD" w:rsidR="003657D0" w:rsidRPr="004625C2" w:rsidRDefault="0075604B" w:rsidP="0075604B">
      <w:pPr>
        <w:autoSpaceDE w:val="0"/>
        <w:autoSpaceDN w:val="0"/>
        <w:adjustRightInd w:val="0"/>
        <w:spacing w:before="120" w:line="276" w:lineRule="auto"/>
        <w:jc w:val="both"/>
        <w:rPr>
          <w:rFonts w:ascii="Arial" w:hAnsi="Arial" w:cs="Arial"/>
          <w:iCs/>
          <w:strike/>
          <w:sz w:val="20"/>
          <w:szCs w:val="20"/>
        </w:rPr>
      </w:pPr>
      <w:r w:rsidRPr="004625C2">
        <w:rPr>
          <w:rFonts w:ascii="Arial" w:hAnsi="Arial" w:cs="Arial"/>
          <w:iCs/>
          <w:sz w:val="20"/>
          <w:szCs w:val="20"/>
        </w:rPr>
        <w:t>Cene ponudnikov morajo biti navedene v EUR brez DDV. Cena je</w:t>
      </w:r>
      <w:r w:rsidR="006332A2" w:rsidRPr="004625C2">
        <w:rPr>
          <w:rFonts w:ascii="Arial" w:hAnsi="Arial" w:cs="Arial"/>
          <w:iCs/>
          <w:sz w:val="20"/>
          <w:szCs w:val="20"/>
        </w:rPr>
        <w:t xml:space="preserve"> </w:t>
      </w:r>
      <w:r w:rsidRPr="004625C2">
        <w:rPr>
          <w:rFonts w:ascii="Arial" w:hAnsi="Arial" w:cs="Arial"/>
          <w:iCs/>
          <w:sz w:val="20"/>
          <w:szCs w:val="20"/>
        </w:rPr>
        <w:t>nespremenljiva</w:t>
      </w:r>
      <w:r w:rsidR="002155A9" w:rsidRPr="004625C2">
        <w:rPr>
          <w:rFonts w:ascii="Arial" w:hAnsi="Arial" w:cs="Arial"/>
          <w:iCs/>
          <w:color w:val="000000" w:themeColor="text1"/>
          <w:sz w:val="20"/>
          <w:szCs w:val="20"/>
        </w:rPr>
        <w:t>.</w:t>
      </w:r>
      <w:r w:rsidRPr="004625C2">
        <w:rPr>
          <w:rFonts w:ascii="Arial" w:hAnsi="Arial" w:cs="Arial"/>
          <w:iCs/>
          <w:color w:val="000000" w:themeColor="text1"/>
          <w:sz w:val="20"/>
          <w:szCs w:val="20"/>
        </w:rPr>
        <w:t xml:space="preserve"> </w:t>
      </w:r>
    </w:p>
    <w:p w14:paraId="574D7FC3" w14:textId="238B94A3" w:rsidR="00BE2358" w:rsidRPr="004625C2"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Ponudba velja </w:t>
      </w:r>
      <w:r w:rsidR="00D73513" w:rsidRPr="004625C2">
        <w:rPr>
          <w:rFonts w:ascii="Arial" w:eastAsia="Batang" w:hAnsi="Arial" w:cs="Arial"/>
          <w:b/>
          <w:color w:val="000000" w:themeColor="text1"/>
          <w:sz w:val="20"/>
          <w:szCs w:val="20"/>
          <w:lang w:eastAsia="ko-KR"/>
        </w:rPr>
        <w:t>150</w:t>
      </w:r>
      <w:r w:rsidR="00D73513" w:rsidRPr="004625C2">
        <w:rPr>
          <w:rFonts w:ascii="Arial" w:eastAsia="Batang" w:hAnsi="Arial" w:cs="Arial"/>
          <w:color w:val="000000" w:themeColor="text1"/>
          <w:sz w:val="20"/>
          <w:szCs w:val="20"/>
          <w:lang w:eastAsia="ko-KR"/>
        </w:rPr>
        <w:t xml:space="preserve"> </w:t>
      </w:r>
      <w:r w:rsidRPr="004625C2">
        <w:rPr>
          <w:rFonts w:ascii="Arial" w:eastAsia="Batang" w:hAnsi="Arial" w:cs="Arial"/>
          <w:b/>
          <w:color w:val="000000" w:themeColor="text1"/>
          <w:sz w:val="20"/>
          <w:szCs w:val="20"/>
          <w:lang w:eastAsia="ko-KR"/>
        </w:rPr>
        <w:t>dni</w:t>
      </w:r>
      <w:r w:rsidRPr="004625C2">
        <w:rPr>
          <w:rFonts w:ascii="Arial" w:eastAsia="Batang" w:hAnsi="Arial" w:cs="Arial"/>
          <w:color w:val="000000" w:themeColor="text1"/>
          <w:sz w:val="20"/>
          <w:szCs w:val="20"/>
          <w:lang w:eastAsia="ko-KR"/>
        </w:rPr>
        <w:t>, od skrajnega roka za predložitev ponudb</w:t>
      </w:r>
      <w:r w:rsidR="004A2A48" w:rsidRPr="004625C2">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4625C2"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4625C2" w:rsidRDefault="00BE2358" w:rsidP="00BE235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Rok plačila je </w:t>
      </w:r>
      <w:r w:rsidRPr="004625C2">
        <w:rPr>
          <w:rFonts w:ascii="Arial" w:eastAsia="Batang" w:hAnsi="Arial" w:cs="Arial"/>
          <w:b/>
          <w:color w:val="000000" w:themeColor="text1"/>
          <w:sz w:val="20"/>
          <w:szCs w:val="20"/>
          <w:lang w:eastAsia="ko-KR"/>
        </w:rPr>
        <w:t>30 dni</w:t>
      </w:r>
      <w:r w:rsidRPr="004625C2">
        <w:rPr>
          <w:rFonts w:ascii="Arial" w:eastAsia="Batang" w:hAnsi="Arial" w:cs="Arial"/>
          <w:color w:val="000000" w:themeColor="text1"/>
          <w:sz w:val="20"/>
          <w:szCs w:val="20"/>
          <w:lang w:eastAsia="ko-KR"/>
        </w:rPr>
        <w:t xml:space="preserve"> od dneva prejema računa.</w:t>
      </w:r>
    </w:p>
    <w:p w14:paraId="40B98F15" w14:textId="153D3596"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lastRenderedPageBreak/>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4625C2" w14:paraId="74D846D6" w14:textId="77777777">
        <w:trPr>
          <w:trHeight w:val="383"/>
        </w:trPr>
        <w:tc>
          <w:tcPr>
            <w:tcW w:w="1659" w:type="dxa"/>
          </w:tcPr>
          <w:p w14:paraId="0DF37FB9" w14:textId="2964D810" w:rsidR="005F0F9C" w:rsidRPr="004625C2"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4625C2"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4625C2"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4625C2" w:rsidRDefault="00BE2358" w:rsidP="00BE2358">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790EC9BB" w14:textId="527EB332" w:rsidR="00BE2358" w:rsidRPr="004625C2" w:rsidRDefault="00BE2358" w:rsidP="00BE2358">
      <w:pPr>
        <w:tabs>
          <w:tab w:val="left" w:pos="2730"/>
        </w:tabs>
        <w:spacing w:line="180" w:lineRule="atLeast"/>
        <w:rPr>
          <w:rFonts w:ascii="Arial" w:eastAsia="Batang" w:hAnsi="Arial" w:cs="Arial"/>
          <w:b/>
          <w:sz w:val="20"/>
          <w:szCs w:val="20"/>
          <w:lang w:eastAsia="ko-KR"/>
        </w:rPr>
      </w:pPr>
      <w:r w:rsidRPr="004625C2">
        <w:rPr>
          <w:rFonts w:ascii="Arial" w:eastAsia="Batang" w:hAnsi="Arial" w:cs="Arial"/>
          <w:b/>
          <w:sz w:val="20"/>
          <w:szCs w:val="20"/>
          <w:lang w:eastAsia="ko-KR"/>
        </w:rPr>
        <w:br w:type="page"/>
      </w:r>
    </w:p>
    <w:p w14:paraId="089A1ED2" w14:textId="5F62306B" w:rsidR="00832598" w:rsidRPr="004625C2" w:rsidRDefault="007078B8" w:rsidP="00EF6FDA">
      <w:pPr>
        <w:pStyle w:val="Naslov2"/>
        <w:rPr>
          <w:i w:val="0"/>
          <w:sz w:val="20"/>
          <w:szCs w:val="20"/>
        </w:rPr>
      </w:pPr>
      <w:bookmarkStart w:id="12" w:name="_Toc534885131"/>
      <w:bookmarkStart w:id="13" w:name="_Toc534885882"/>
      <w:bookmarkStart w:id="14" w:name="_Toc129944156"/>
      <w:bookmarkStart w:id="15" w:name="_Toc129944211"/>
      <w:bookmarkStart w:id="16" w:name="_Toc129944347"/>
      <w:r w:rsidRPr="004625C2">
        <w:rPr>
          <w:i w:val="0"/>
          <w:sz w:val="20"/>
          <w:szCs w:val="20"/>
        </w:rPr>
        <w:lastRenderedPageBreak/>
        <w:t>Razpisni obrazec 3</w:t>
      </w:r>
      <w:r w:rsidR="00FB7750" w:rsidRPr="004625C2">
        <w:rPr>
          <w:i w:val="0"/>
          <w:sz w:val="20"/>
          <w:szCs w:val="20"/>
        </w:rPr>
        <w:t xml:space="preserve">: </w:t>
      </w:r>
      <w:r w:rsidR="002135C7" w:rsidRPr="004625C2">
        <w:rPr>
          <w:i w:val="0"/>
          <w:sz w:val="20"/>
          <w:szCs w:val="20"/>
        </w:rPr>
        <w:t>Pooblastilo za pridobitev podatkov iz kazenske evidence za pravno osebo</w:t>
      </w:r>
      <w:bookmarkEnd w:id="12"/>
      <w:bookmarkEnd w:id="13"/>
      <w:bookmarkEnd w:id="14"/>
      <w:bookmarkEnd w:id="15"/>
      <w:bookmarkEnd w:id="16"/>
    </w:p>
    <w:p w14:paraId="1B9D234D" w14:textId="77777777" w:rsidR="00832598" w:rsidRPr="004625C2" w:rsidRDefault="00832598" w:rsidP="00832598">
      <w:pPr>
        <w:keepNext/>
        <w:keepLines/>
        <w:spacing w:line="200" w:lineRule="atLeast"/>
        <w:ind w:left="360"/>
        <w:jc w:val="right"/>
        <w:outlineLvl w:val="1"/>
        <w:rPr>
          <w:rFonts w:ascii="Arial" w:hAnsi="Arial" w:cs="Arial"/>
          <w:b/>
          <w:spacing w:val="-10"/>
          <w:kern w:val="28"/>
          <w:sz w:val="20"/>
          <w:szCs w:val="20"/>
        </w:rPr>
      </w:pPr>
    </w:p>
    <w:p w14:paraId="765FFF9C"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5BDDFE2E"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6E6D03F3"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673D67ED"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39C8E99B" w14:textId="77777777" w:rsidR="00832598" w:rsidRPr="004625C2" w:rsidRDefault="00832598" w:rsidP="00832598">
      <w:pPr>
        <w:tabs>
          <w:tab w:val="left" w:pos="3261"/>
        </w:tabs>
        <w:autoSpaceDE w:val="0"/>
        <w:autoSpaceDN w:val="0"/>
        <w:adjustRightInd w:val="0"/>
        <w:jc w:val="center"/>
        <w:rPr>
          <w:rFonts w:ascii="Arial" w:hAnsi="Arial" w:cs="Arial"/>
          <w:sz w:val="20"/>
          <w:szCs w:val="20"/>
        </w:rPr>
      </w:pPr>
    </w:p>
    <w:p w14:paraId="6BB6B879" w14:textId="77777777" w:rsidR="00832598" w:rsidRPr="004625C2" w:rsidRDefault="00832598" w:rsidP="00832598">
      <w:pPr>
        <w:autoSpaceDE w:val="0"/>
        <w:autoSpaceDN w:val="0"/>
        <w:adjustRightInd w:val="0"/>
        <w:jc w:val="center"/>
        <w:rPr>
          <w:rFonts w:ascii="Arial" w:hAnsi="Arial" w:cs="Arial"/>
          <w:b/>
          <w:sz w:val="20"/>
          <w:szCs w:val="20"/>
        </w:rPr>
      </w:pPr>
      <w:r w:rsidRPr="004625C2">
        <w:rPr>
          <w:rFonts w:ascii="Arial" w:hAnsi="Arial" w:cs="Arial"/>
          <w:b/>
          <w:sz w:val="20"/>
          <w:szCs w:val="20"/>
        </w:rPr>
        <w:t>POOBLASTILO</w:t>
      </w:r>
    </w:p>
    <w:p w14:paraId="5BCFD9A4" w14:textId="77777777" w:rsidR="00832598" w:rsidRPr="004625C2" w:rsidRDefault="00832598" w:rsidP="00832598">
      <w:pPr>
        <w:autoSpaceDE w:val="0"/>
        <w:autoSpaceDN w:val="0"/>
        <w:adjustRightInd w:val="0"/>
        <w:jc w:val="center"/>
        <w:rPr>
          <w:rFonts w:ascii="Arial" w:hAnsi="Arial" w:cs="Arial"/>
          <w:b/>
          <w:sz w:val="20"/>
          <w:szCs w:val="20"/>
        </w:rPr>
      </w:pPr>
    </w:p>
    <w:p w14:paraId="4FDD40C5" w14:textId="77777777" w:rsidR="00832598" w:rsidRPr="004625C2" w:rsidRDefault="00832598" w:rsidP="00832598">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ZA PRIDOBITEV PODATKOV IZ KAZENSKE EVIDENCE ZA PRAVNO OSEBO </w:t>
      </w:r>
    </w:p>
    <w:p w14:paraId="760A9763" w14:textId="77777777" w:rsidR="00832598" w:rsidRPr="004625C2" w:rsidRDefault="00832598" w:rsidP="00832598">
      <w:pPr>
        <w:autoSpaceDE w:val="0"/>
        <w:autoSpaceDN w:val="0"/>
        <w:adjustRightInd w:val="0"/>
        <w:jc w:val="center"/>
        <w:rPr>
          <w:rFonts w:ascii="Arial" w:hAnsi="Arial" w:cs="Arial"/>
          <w:b/>
          <w:sz w:val="20"/>
          <w:szCs w:val="20"/>
        </w:rPr>
      </w:pPr>
    </w:p>
    <w:p w14:paraId="0F5E984B" w14:textId="77777777" w:rsidR="00832598" w:rsidRPr="004625C2" w:rsidRDefault="00832598" w:rsidP="00832598">
      <w:pPr>
        <w:autoSpaceDE w:val="0"/>
        <w:autoSpaceDN w:val="0"/>
        <w:adjustRightInd w:val="0"/>
        <w:jc w:val="center"/>
        <w:rPr>
          <w:rFonts w:ascii="Arial" w:hAnsi="Arial" w:cs="Arial"/>
          <w:b/>
          <w:sz w:val="20"/>
          <w:szCs w:val="20"/>
        </w:rPr>
      </w:pPr>
    </w:p>
    <w:p w14:paraId="3B053B4E" w14:textId="59CD3179" w:rsidR="00832598" w:rsidRPr="004625C2" w:rsidRDefault="00832598" w:rsidP="00832598">
      <w:pPr>
        <w:tabs>
          <w:tab w:val="left" w:pos="3969"/>
        </w:tabs>
        <w:spacing w:after="100" w:afterAutospacing="1"/>
        <w:jc w:val="both"/>
        <w:rPr>
          <w:rFonts w:ascii="Arial" w:hAnsi="Arial" w:cs="Arial"/>
          <w:sz w:val="20"/>
          <w:szCs w:val="20"/>
        </w:rPr>
      </w:pPr>
      <w:r w:rsidRPr="004625C2">
        <w:rPr>
          <w:rFonts w:ascii="Arial" w:hAnsi="Arial" w:cs="Arial"/>
          <w:sz w:val="20"/>
          <w:szCs w:val="20"/>
        </w:rPr>
        <w:t xml:space="preserve">Pooblaščam družbo SŽ – </w:t>
      </w:r>
      <w:r w:rsidR="004A22AF" w:rsidRPr="004625C2">
        <w:rPr>
          <w:rFonts w:ascii="Arial" w:hAnsi="Arial" w:cs="Arial"/>
          <w:sz w:val="20"/>
          <w:szCs w:val="20"/>
        </w:rPr>
        <w:t>Infrastruktura</w:t>
      </w:r>
      <w:r w:rsidRPr="004625C2">
        <w:rPr>
          <w:rFonts w:ascii="Arial" w:hAnsi="Arial" w:cs="Arial"/>
          <w:sz w:val="20"/>
          <w:szCs w:val="20"/>
        </w:rPr>
        <w:t xml:space="preserve">, d.o.o., da za potrebe preverjanja izpolnjevanja pogojev v postopku oddaje javnega naročila za </w:t>
      </w:r>
      <w:r w:rsidRPr="004625C2">
        <w:rPr>
          <w:rFonts w:ascii="Arial" w:hAnsi="Arial" w:cs="Arial"/>
          <w:iCs/>
          <w:sz w:val="20"/>
          <w:szCs w:val="20"/>
        </w:rPr>
        <w:t>»</w:t>
      </w:r>
      <w:r w:rsidR="00366D8B" w:rsidRPr="004625C2">
        <w:rPr>
          <w:rFonts w:ascii="Arial" w:eastAsia="Batang" w:hAnsi="Arial" w:cs="Arial"/>
          <w:bCs/>
          <w:sz w:val="20"/>
          <w:szCs w:val="20"/>
          <w:lang w:eastAsia="ko-KR"/>
        </w:rPr>
        <w:t xml:space="preserve">Dobava </w:t>
      </w:r>
      <w:r w:rsidR="008A306A">
        <w:rPr>
          <w:rFonts w:ascii="Arial" w:eastAsia="Batang" w:hAnsi="Arial" w:cs="Arial"/>
          <w:bCs/>
          <w:sz w:val="20"/>
          <w:szCs w:val="20"/>
          <w:lang w:eastAsia="ko-KR"/>
        </w:rPr>
        <w:t>betonskih pragov</w:t>
      </w:r>
      <w:r w:rsidR="00366D8B" w:rsidRPr="004625C2">
        <w:rPr>
          <w:rFonts w:ascii="Arial" w:eastAsia="Batang" w:hAnsi="Arial" w:cs="Arial"/>
          <w:bCs/>
          <w:sz w:val="20"/>
          <w:szCs w:val="20"/>
          <w:lang w:eastAsia="ko-KR"/>
        </w:rPr>
        <w:t xml:space="preserve"> 202</w:t>
      </w:r>
      <w:r w:rsidR="006272D0">
        <w:rPr>
          <w:rFonts w:ascii="Arial" w:eastAsia="Batang" w:hAnsi="Arial" w:cs="Arial"/>
          <w:bCs/>
          <w:sz w:val="20"/>
          <w:szCs w:val="20"/>
          <w:lang w:eastAsia="ko-KR"/>
        </w:rPr>
        <w:t>3</w:t>
      </w:r>
      <w:r w:rsidRPr="004625C2">
        <w:rPr>
          <w:rFonts w:ascii="Arial" w:hAnsi="Arial" w:cs="Arial"/>
          <w:sz w:val="20"/>
          <w:szCs w:val="20"/>
        </w:rPr>
        <w:t xml:space="preserve">« </w:t>
      </w:r>
      <w:r w:rsidRPr="004625C2">
        <w:rPr>
          <w:rFonts w:ascii="Arial" w:hAnsi="Arial" w:cs="Arial"/>
          <w:iCs/>
          <w:sz w:val="20"/>
          <w:szCs w:val="20"/>
        </w:rPr>
        <w:t>od</w:t>
      </w:r>
      <w:r w:rsidRPr="004625C2">
        <w:rPr>
          <w:rFonts w:ascii="Arial" w:hAnsi="Arial" w:cs="Arial"/>
          <w:b/>
          <w:iCs/>
          <w:sz w:val="20"/>
          <w:szCs w:val="20"/>
        </w:rPr>
        <w:t xml:space="preserve"> </w:t>
      </w:r>
      <w:r w:rsidRPr="004625C2">
        <w:rPr>
          <w:rFonts w:ascii="Arial" w:hAnsi="Arial" w:cs="Arial"/>
          <w:sz w:val="20"/>
          <w:szCs w:val="20"/>
        </w:rPr>
        <w:t>Ministrstva za pravosodje pridobi potrdilo iz kazenske evidence.</w:t>
      </w:r>
    </w:p>
    <w:p w14:paraId="52C0F2CE" w14:textId="77777777" w:rsidR="00832598" w:rsidRPr="004625C2" w:rsidRDefault="00832598" w:rsidP="00832598">
      <w:pPr>
        <w:autoSpaceDE w:val="0"/>
        <w:autoSpaceDN w:val="0"/>
        <w:adjustRightInd w:val="0"/>
        <w:rPr>
          <w:rFonts w:ascii="Arial" w:hAnsi="Arial" w:cs="Arial"/>
          <w:sz w:val="20"/>
          <w:szCs w:val="20"/>
        </w:rPr>
      </w:pPr>
    </w:p>
    <w:p w14:paraId="4F2FB003" w14:textId="306E3D2B"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Polno ime podjetja:</w:t>
      </w:r>
      <w:r w:rsidR="00AA4B66" w:rsidRPr="004625C2">
        <w:rPr>
          <w:rFonts w:ascii="Arial" w:hAnsi="Arial" w:cs="Arial"/>
          <w:sz w:val="20"/>
          <w:szCs w:val="20"/>
        </w:rPr>
        <w:tab/>
        <w:t>______</w:t>
      </w:r>
      <w:r w:rsidRPr="004625C2">
        <w:rPr>
          <w:rFonts w:ascii="Arial" w:hAnsi="Arial" w:cs="Arial"/>
          <w:sz w:val="20"/>
          <w:szCs w:val="20"/>
        </w:rPr>
        <w:t>______________________________________________________</w:t>
      </w:r>
    </w:p>
    <w:p w14:paraId="7380417F" w14:textId="3CBD6AA6"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Sedež podjetja: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w:t>
      </w:r>
      <w:r w:rsidRPr="004625C2">
        <w:rPr>
          <w:rFonts w:ascii="Arial" w:hAnsi="Arial" w:cs="Arial"/>
          <w:sz w:val="20"/>
          <w:szCs w:val="20"/>
        </w:rPr>
        <w:t>_________________________________________________________</w:t>
      </w:r>
    </w:p>
    <w:p w14:paraId="1A5DA03F" w14:textId="1A5D8580"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Občina sedeža podjetja: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___</w:t>
      </w:r>
      <w:r w:rsidRPr="004625C2">
        <w:rPr>
          <w:rFonts w:ascii="Arial" w:hAnsi="Arial" w:cs="Arial"/>
          <w:sz w:val="20"/>
          <w:szCs w:val="20"/>
        </w:rPr>
        <w:t>__________________________________________________</w:t>
      </w:r>
    </w:p>
    <w:p w14:paraId="14D95526" w14:textId="7ED1C104"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Številka vpisa v sodni register (št. vložka):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______</w:t>
      </w:r>
      <w:r w:rsidRPr="004625C2">
        <w:rPr>
          <w:rFonts w:ascii="Arial" w:hAnsi="Arial" w:cs="Arial"/>
          <w:sz w:val="20"/>
          <w:szCs w:val="20"/>
        </w:rPr>
        <w:t>___________________________________</w:t>
      </w:r>
    </w:p>
    <w:p w14:paraId="70A4587C" w14:textId="5E7ED948"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Matična številka podjetja:</w:t>
      </w:r>
      <w:r w:rsidR="00AA4B66" w:rsidRPr="004625C2">
        <w:rPr>
          <w:rFonts w:ascii="Arial" w:hAnsi="Arial" w:cs="Arial"/>
          <w:sz w:val="20"/>
          <w:szCs w:val="20"/>
        </w:rPr>
        <w:tab/>
      </w:r>
      <w:r w:rsidRPr="004625C2">
        <w:rPr>
          <w:rFonts w:ascii="Arial" w:hAnsi="Arial" w:cs="Arial"/>
          <w:sz w:val="20"/>
          <w:szCs w:val="20"/>
        </w:rPr>
        <w:t>_</w:t>
      </w:r>
      <w:r w:rsidR="00AA4B66" w:rsidRPr="004625C2">
        <w:rPr>
          <w:rFonts w:ascii="Arial" w:hAnsi="Arial" w:cs="Arial"/>
          <w:sz w:val="20"/>
          <w:szCs w:val="20"/>
        </w:rPr>
        <w:t>____</w:t>
      </w:r>
      <w:r w:rsidRPr="004625C2">
        <w:rPr>
          <w:rFonts w:ascii="Arial" w:hAnsi="Arial" w:cs="Arial"/>
          <w:sz w:val="20"/>
          <w:szCs w:val="20"/>
        </w:rPr>
        <w:t>_________________________________________________</w:t>
      </w:r>
    </w:p>
    <w:p w14:paraId="6BE38A66" w14:textId="77777777" w:rsidR="00832598" w:rsidRPr="004625C2" w:rsidRDefault="00832598" w:rsidP="00832598">
      <w:pPr>
        <w:autoSpaceDE w:val="0"/>
        <w:autoSpaceDN w:val="0"/>
        <w:adjustRightInd w:val="0"/>
        <w:rPr>
          <w:rFonts w:ascii="Arial" w:hAnsi="Arial" w:cs="Arial"/>
          <w:sz w:val="20"/>
          <w:szCs w:val="20"/>
        </w:rPr>
      </w:pPr>
    </w:p>
    <w:p w14:paraId="134166EA" w14:textId="77777777" w:rsidR="00832598" w:rsidRPr="004625C2" w:rsidRDefault="00832598" w:rsidP="00832598">
      <w:pPr>
        <w:autoSpaceDE w:val="0"/>
        <w:autoSpaceDN w:val="0"/>
        <w:adjustRightInd w:val="0"/>
        <w:rPr>
          <w:rFonts w:ascii="Arial" w:hAnsi="Arial" w:cs="Arial"/>
          <w:sz w:val="20"/>
          <w:szCs w:val="20"/>
        </w:rPr>
      </w:pPr>
    </w:p>
    <w:p w14:paraId="4F15DC39" w14:textId="77777777" w:rsidR="00832598" w:rsidRPr="004625C2" w:rsidRDefault="00832598" w:rsidP="00832598">
      <w:pPr>
        <w:autoSpaceDE w:val="0"/>
        <w:autoSpaceDN w:val="0"/>
        <w:adjustRightInd w:val="0"/>
        <w:rPr>
          <w:rFonts w:ascii="Arial" w:hAnsi="Arial" w:cs="Arial"/>
          <w:sz w:val="20"/>
          <w:szCs w:val="20"/>
        </w:rPr>
      </w:pPr>
    </w:p>
    <w:p w14:paraId="14AE5FE9" w14:textId="35EA79C3" w:rsidR="00832598" w:rsidRPr="004625C2" w:rsidRDefault="00832598" w:rsidP="00832598">
      <w:pPr>
        <w:autoSpaceDE w:val="0"/>
        <w:autoSpaceDN w:val="0"/>
        <w:adjustRightInd w:val="0"/>
        <w:rPr>
          <w:rFonts w:ascii="Arial" w:hAnsi="Arial" w:cs="Arial"/>
          <w:sz w:val="20"/>
          <w:szCs w:val="20"/>
        </w:rPr>
      </w:pPr>
      <w:r w:rsidRPr="004625C2">
        <w:rPr>
          <w:rFonts w:ascii="Arial" w:hAnsi="Arial" w:cs="Arial"/>
          <w:sz w:val="20"/>
          <w:szCs w:val="20"/>
        </w:rPr>
        <w:t>Kraj in datum:</w:t>
      </w:r>
      <w:r w:rsidR="004A5775"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t>Žig</w:t>
      </w:r>
      <w:r w:rsidR="004A5775" w:rsidRPr="004625C2">
        <w:rPr>
          <w:rFonts w:ascii="Arial" w:hAnsi="Arial" w:cs="Arial"/>
          <w:sz w:val="20"/>
          <w:szCs w:val="20"/>
        </w:rPr>
        <w:t>:</w:t>
      </w:r>
      <w:r w:rsidR="004A5775" w:rsidRPr="004625C2">
        <w:rPr>
          <w:rFonts w:ascii="Arial" w:hAnsi="Arial" w:cs="Arial"/>
          <w:sz w:val="20"/>
          <w:szCs w:val="20"/>
        </w:rPr>
        <w:tab/>
      </w:r>
      <w:r w:rsidR="004A5775" w:rsidRPr="004625C2">
        <w:rPr>
          <w:rFonts w:ascii="Arial" w:hAnsi="Arial" w:cs="Arial"/>
          <w:sz w:val="20"/>
          <w:szCs w:val="20"/>
        </w:rPr>
        <w:tab/>
      </w:r>
      <w:r w:rsidR="004A5775" w:rsidRPr="004625C2">
        <w:rPr>
          <w:rFonts w:ascii="Arial" w:hAnsi="Arial" w:cs="Arial"/>
          <w:sz w:val="20"/>
          <w:szCs w:val="20"/>
        </w:rPr>
        <w:tab/>
      </w:r>
      <w:r w:rsidR="004A5775" w:rsidRPr="004625C2">
        <w:rPr>
          <w:rFonts w:ascii="Arial" w:hAnsi="Arial" w:cs="Arial"/>
          <w:sz w:val="20"/>
          <w:szCs w:val="20"/>
        </w:rPr>
        <w:tab/>
        <w:t>Podpis ponudnika:</w:t>
      </w:r>
    </w:p>
    <w:p w14:paraId="00A22206" w14:textId="77777777" w:rsidR="00832598" w:rsidRPr="004625C2" w:rsidRDefault="00832598" w:rsidP="00832598">
      <w:pPr>
        <w:autoSpaceDE w:val="0"/>
        <w:autoSpaceDN w:val="0"/>
        <w:adjustRightInd w:val="0"/>
        <w:rPr>
          <w:rFonts w:ascii="Arial" w:hAnsi="Arial" w:cs="Arial"/>
          <w:sz w:val="20"/>
          <w:szCs w:val="20"/>
        </w:rPr>
      </w:pPr>
    </w:p>
    <w:p w14:paraId="66FFF261" w14:textId="77777777" w:rsidR="00832598" w:rsidRPr="004625C2" w:rsidRDefault="00832598" w:rsidP="00832598">
      <w:pPr>
        <w:rPr>
          <w:rFonts w:ascii="Arial" w:hAnsi="Arial" w:cs="Arial"/>
          <w:b/>
          <w:sz w:val="20"/>
          <w:szCs w:val="20"/>
        </w:rPr>
      </w:pPr>
    </w:p>
    <w:p w14:paraId="040267E8" w14:textId="77777777" w:rsidR="00832598" w:rsidRPr="004625C2" w:rsidRDefault="00832598" w:rsidP="00832598">
      <w:pPr>
        <w:rPr>
          <w:rFonts w:ascii="Arial" w:hAnsi="Arial" w:cs="Arial"/>
          <w:b/>
          <w:sz w:val="20"/>
          <w:szCs w:val="20"/>
        </w:rPr>
      </w:pPr>
    </w:p>
    <w:p w14:paraId="6B58E71A" w14:textId="77777777" w:rsidR="00832598" w:rsidRPr="004625C2" w:rsidRDefault="00832598" w:rsidP="00832598">
      <w:pPr>
        <w:rPr>
          <w:rFonts w:ascii="Arial" w:hAnsi="Arial" w:cs="Arial"/>
          <w:b/>
          <w:sz w:val="20"/>
          <w:szCs w:val="20"/>
        </w:rPr>
      </w:pPr>
    </w:p>
    <w:p w14:paraId="4CA6B6A6" w14:textId="77777777" w:rsidR="00832598" w:rsidRPr="004625C2" w:rsidRDefault="00832598" w:rsidP="00832598">
      <w:pPr>
        <w:rPr>
          <w:rFonts w:ascii="Arial" w:hAnsi="Arial" w:cs="Arial"/>
          <w:b/>
          <w:sz w:val="20"/>
          <w:szCs w:val="20"/>
        </w:rPr>
      </w:pPr>
    </w:p>
    <w:p w14:paraId="32B9CEDB" w14:textId="77777777" w:rsidR="00832598" w:rsidRPr="004625C2" w:rsidRDefault="00832598" w:rsidP="00832598">
      <w:pPr>
        <w:rPr>
          <w:rFonts w:ascii="Arial" w:hAnsi="Arial" w:cs="Arial"/>
          <w:b/>
          <w:sz w:val="20"/>
          <w:szCs w:val="20"/>
        </w:rPr>
      </w:pPr>
    </w:p>
    <w:p w14:paraId="1D416527" w14:textId="77777777" w:rsidR="00832598" w:rsidRPr="004625C2" w:rsidRDefault="00832598" w:rsidP="00832598">
      <w:pPr>
        <w:rPr>
          <w:rFonts w:ascii="Arial" w:hAnsi="Arial" w:cs="Arial"/>
          <w:b/>
          <w:sz w:val="20"/>
          <w:szCs w:val="20"/>
        </w:rPr>
      </w:pPr>
    </w:p>
    <w:p w14:paraId="70D2487B" w14:textId="77777777" w:rsidR="00832598" w:rsidRPr="004625C2" w:rsidRDefault="00832598" w:rsidP="00832598">
      <w:pPr>
        <w:rPr>
          <w:rFonts w:ascii="Arial" w:hAnsi="Arial" w:cs="Arial"/>
          <w:b/>
          <w:sz w:val="20"/>
          <w:szCs w:val="20"/>
        </w:rPr>
      </w:pPr>
    </w:p>
    <w:p w14:paraId="4E33832E" w14:textId="77777777" w:rsidR="00832598" w:rsidRPr="004625C2" w:rsidRDefault="00832598" w:rsidP="00832598">
      <w:pPr>
        <w:rPr>
          <w:rFonts w:ascii="Arial" w:hAnsi="Arial" w:cs="Arial"/>
          <w:b/>
          <w:sz w:val="20"/>
          <w:szCs w:val="20"/>
        </w:rPr>
      </w:pPr>
      <w:r w:rsidRPr="004625C2">
        <w:rPr>
          <w:rFonts w:ascii="Arial" w:hAnsi="Arial" w:cs="Arial"/>
          <w:b/>
          <w:sz w:val="20"/>
          <w:szCs w:val="20"/>
        </w:rPr>
        <w:t>OPOMBA:</w:t>
      </w:r>
    </w:p>
    <w:p w14:paraId="293C5627" w14:textId="77777777" w:rsidR="00832598" w:rsidRPr="004625C2" w:rsidRDefault="00832598" w:rsidP="00832598">
      <w:pPr>
        <w:rPr>
          <w:rFonts w:ascii="Arial" w:hAnsi="Arial" w:cs="Arial"/>
          <w:b/>
          <w:sz w:val="20"/>
          <w:szCs w:val="20"/>
        </w:rPr>
      </w:pPr>
      <w:r w:rsidRPr="004625C2">
        <w:rPr>
          <w:rFonts w:ascii="Arial" w:hAnsi="Arial" w:cs="Arial"/>
          <w:b/>
          <w:sz w:val="20"/>
          <w:szCs w:val="20"/>
        </w:rPr>
        <w:t>Obrazec morajo izpolniti in podpisati ponudnik, vsak partner  v skupnem nastopu in vsak podizvajalec.</w:t>
      </w:r>
    </w:p>
    <w:p w14:paraId="0AC1D2DD"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76289CC3"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0F12CBCC"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6C6D6081" w14:textId="75858A00" w:rsidR="003B2A4B" w:rsidRPr="004625C2" w:rsidRDefault="00832598" w:rsidP="003B2A4B">
      <w:pPr>
        <w:tabs>
          <w:tab w:val="left" w:pos="937"/>
        </w:tabs>
        <w:rPr>
          <w:rFonts w:ascii="Arial" w:hAnsi="Arial" w:cs="Arial"/>
          <w:b/>
          <w:sz w:val="20"/>
          <w:szCs w:val="20"/>
        </w:rPr>
      </w:pPr>
      <w:r w:rsidRPr="004625C2">
        <w:rPr>
          <w:rFonts w:ascii="Arial" w:hAnsi="Arial" w:cs="Arial"/>
          <w:b/>
          <w:sz w:val="20"/>
          <w:szCs w:val="20"/>
        </w:rPr>
        <w:tab/>
      </w:r>
      <w:bookmarkStart w:id="17" w:name="_Toc534885132"/>
      <w:bookmarkStart w:id="18" w:name="_Toc534885883"/>
    </w:p>
    <w:p w14:paraId="154F1B30" w14:textId="77777777" w:rsidR="003B2A4B" w:rsidRDefault="003B2A4B" w:rsidP="003B2A4B">
      <w:pPr>
        <w:tabs>
          <w:tab w:val="left" w:pos="937"/>
        </w:tabs>
        <w:rPr>
          <w:rFonts w:ascii="Arial" w:hAnsi="Arial" w:cs="Arial"/>
          <w:b/>
          <w:sz w:val="20"/>
          <w:szCs w:val="20"/>
        </w:rPr>
      </w:pPr>
    </w:p>
    <w:p w14:paraId="71073D95" w14:textId="77777777" w:rsidR="006272D0" w:rsidRDefault="006272D0" w:rsidP="003B2A4B">
      <w:pPr>
        <w:tabs>
          <w:tab w:val="left" w:pos="937"/>
        </w:tabs>
        <w:rPr>
          <w:rFonts w:ascii="Arial" w:hAnsi="Arial" w:cs="Arial"/>
          <w:b/>
          <w:sz w:val="20"/>
          <w:szCs w:val="20"/>
        </w:rPr>
      </w:pPr>
    </w:p>
    <w:p w14:paraId="3DD2711E" w14:textId="77777777" w:rsidR="006272D0" w:rsidRDefault="006272D0" w:rsidP="003B2A4B">
      <w:pPr>
        <w:tabs>
          <w:tab w:val="left" w:pos="937"/>
        </w:tabs>
        <w:rPr>
          <w:rFonts w:ascii="Arial" w:hAnsi="Arial" w:cs="Arial"/>
          <w:b/>
          <w:sz w:val="20"/>
          <w:szCs w:val="20"/>
        </w:rPr>
      </w:pPr>
    </w:p>
    <w:p w14:paraId="4D4A6CA1" w14:textId="77777777" w:rsidR="006272D0" w:rsidRDefault="006272D0" w:rsidP="003B2A4B">
      <w:pPr>
        <w:tabs>
          <w:tab w:val="left" w:pos="937"/>
        </w:tabs>
        <w:rPr>
          <w:rFonts w:ascii="Arial" w:hAnsi="Arial" w:cs="Arial"/>
          <w:b/>
          <w:sz w:val="20"/>
          <w:szCs w:val="20"/>
        </w:rPr>
      </w:pPr>
    </w:p>
    <w:p w14:paraId="3B36496F" w14:textId="77777777" w:rsidR="006272D0" w:rsidRDefault="006272D0" w:rsidP="003B2A4B">
      <w:pPr>
        <w:tabs>
          <w:tab w:val="left" w:pos="937"/>
        </w:tabs>
        <w:rPr>
          <w:rFonts w:ascii="Arial" w:hAnsi="Arial" w:cs="Arial"/>
          <w:b/>
          <w:sz w:val="20"/>
          <w:szCs w:val="20"/>
        </w:rPr>
      </w:pPr>
    </w:p>
    <w:p w14:paraId="2CAC0536" w14:textId="77777777" w:rsidR="006272D0" w:rsidRDefault="006272D0" w:rsidP="003B2A4B">
      <w:pPr>
        <w:tabs>
          <w:tab w:val="left" w:pos="937"/>
        </w:tabs>
        <w:rPr>
          <w:rFonts w:ascii="Arial" w:hAnsi="Arial" w:cs="Arial"/>
          <w:b/>
          <w:sz w:val="20"/>
          <w:szCs w:val="20"/>
        </w:rPr>
      </w:pPr>
    </w:p>
    <w:p w14:paraId="5E50B2F2" w14:textId="77777777" w:rsidR="006272D0" w:rsidRDefault="006272D0" w:rsidP="003B2A4B">
      <w:pPr>
        <w:tabs>
          <w:tab w:val="left" w:pos="937"/>
        </w:tabs>
        <w:rPr>
          <w:rFonts w:ascii="Arial" w:hAnsi="Arial" w:cs="Arial"/>
          <w:b/>
          <w:sz w:val="20"/>
          <w:szCs w:val="20"/>
        </w:rPr>
      </w:pPr>
    </w:p>
    <w:p w14:paraId="58EDCEF2" w14:textId="77777777" w:rsidR="006272D0" w:rsidRDefault="006272D0" w:rsidP="003B2A4B">
      <w:pPr>
        <w:tabs>
          <w:tab w:val="left" w:pos="937"/>
        </w:tabs>
        <w:rPr>
          <w:rFonts w:ascii="Arial" w:hAnsi="Arial" w:cs="Arial"/>
          <w:b/>
          <w:sz w:val="20"/>
          <w:szCs w:val="20"/>
        </w:rPr>
      </w:pPr>
    </w:p>
    <w:p w14:paraId="3628FC5F" w14:textId="77777777" w:rsidR="006272D0" w:rsidRDefault="006272D0" w:rsidP="003B2A4B">
      <w:pPr>
        <w:tabs>
          <w:tab w:val="left" w:pos="937"/>
        </w:tabs>
        <w:rPr>
          <w:rFonts w:ascii="Arial" w:hAnsi="Arial" w:cs="Arial"/>
          <w:b/>
          <w:sz w:val="20"/>
          <w:szCs w:val="20"/>
        </w:rPr>
      </w:pPr>
    </w:p>
    <w:p w14:paraId="5D6695E9" w14:textId="77777777" w:rsidR="006272D0" w:rsidRPr="004625C2" w:rsidRDefault="006272D0" w:rsidP="003B2A4B">
      <w:pPr>
        <w:tabs>
          <w:tab w:val="left" w:pos="937"/>
        </w:tabs>
        <w:rPr>
          <w:rFonts w:ascii="Arial" w:hAnsi="Arial" w:cs="Arial"/>
          <w:b/>
          <w:sz w:val="20"/>
          <w:szCs w:val="20"/>
        </w:rPr>
      </w:pPr>
    </w:p>
    <w:p w14:paraId="3A866F2A" w14:textId="77777777" w:rsidR="003B2A4B" w:rsidRPr="004625C2" w:rsidRDefault="003B2A4B" w:rsidP="003B2A4B">
      <w:pPr>
        <w:tabs>
          <w:tab w:val="left" w:pos="937"/>
        </w:tabs>
        <w:rPr>
          <w:rFonts w:ascii="Arial" w:hAnsi="Arial" w:cs="Arial"/>
          <w:b/>
          <w:sz w:val="20"/>
          <w:szCs w:val="20"/>
        </w:rPr>
      </w:pPr>
    </w:p>
    <w:p w14:paraId="79F5758D" w14:textId="6FE21FFA" w:rsidR="00832598" w:rsidRPr="004625C2" w:rsidRDefault="007078B8" w:rsidP="00EF6FDA">
      <w:pPr>
        <w:pStyle w:val="Naslov2"/>
        <w:rPr>
          <w:i w:val="0"/>
          <w:sz w:val="20"/>
          <w:szCs w:val="20"/>
        </w:rPr>
      </w:pPr>
      <w:bookmarkStart w:id="19" w:name="_Toc129944157"/>
      <w:bookmarkStart w:id="20" w:name="_Toc129944212"/>
      <w:bookmarkStart w:id="21" w:name="_Toc129944348"/>
      <w:r w:rsidRPr="004625C2">
        <w:rPr>
          <w:i w:val="0"/>
          <w:sz w:val="20"/>
          <w:szCs w:val="20"/>
        </w:rPr>
        <w:lastRenderedPageBreak/>
        <w:t>Razpisni obrazec 4</w:t>
      </w:r>
      <w:r w:rsidR="002135C7" w:rsidRPr="004625C2">
        <w:rPr>
          <w:i w:val="0"/>
          <w:sz w:val="20"/>
          <w:szCs w:val="20"/>
        </w:rPr>
        <w:t>: Pooblastilo za pridobitev podatkov iz kazenske evidence za fizično osebo</w:t>
      </w:r>
      <w:bookmarkEnd w:id="17"/>
      <w:bookmarkEnd w:id="18"/>
      <w:bookmarkEnd w:id="19"/>
      <w:bookmarkEnd w:id="20"/>
      <w:bookmarkEnd w:id="21"/>
    </w:p>
    <w:p w14:paraId="58AB8F8B" w14:textId="77777777" w:rsidR="00832598" w:rsidRPr="004625C2" w:rsidRDefault="00832598" w:rsidP="00832598">
      <w:pPr>
        <w:keepNext/>
        <w:keepLines/>
        <w:spacing w:line="200" w:lineRule="atLeast"/>
        <w:jc w:val="right"/>
        <w:outlineLvl w:val="1"/>
        <w:rPr>
          <w:rFonts w:ascii="Arial" w:hAnsi="Arial" w:cs="Arial"/>
          <w:b/>
          <w:spacing w:val="-10"/>
          <w:kern w:val="28"/>
          <w:sz w:val="20"/>
          <w:szCs w:val="20"/>
        </w:rPr>
      </w:pPr>
    </w:p>
    <w:p w14:paraId="48AEA1EF" w14:textId="77777777" w:rsidR="00832598" w:rsidRPr="004625C2" w:rsidRDefault="00832598" w:rsidP="00832598">
      <w:pPr>
        <w:autoSpaceDE w:val="0"/>
        <w:autoSpaceDN w:val="0"/>
        <w:adjustRightInd w:val="0"/>
        <w:jc w:val="center"/>
        <w:rPr>
          <w:rFonts w:ascii="Arial" w:hAnsi="Arial" w:cs="Arial"/>
          <w:sz w:val="20"/>
          <w:szCs w:val="20"/>
        </w:rPr>
      </w:pPr>
    </w:p>
    <w:p w14:paraId="6E8730E0" w14:textId="77777777" w:rsidR="00832598" w:rsidRPr="004625C2" w:rsidRDefault="00832598" w:rsidP="00832598">
      <w:pPr>
        <w:autoSpaceDE w:val="0"/>
        <w:autoSpaceDN w:val="0"/>
        <w:adjustRightInd w:val="0"/>
        <w:jc w:val="center"/>
        <w:rPr>
          <w:rFonts w:ascii="Arial" w:hAnsi="Arial" w:cs="Arial"/>
          <w:sz w:val="20"/>
          <w:szCs w:val="20"/>
        </w:rPr>
      </w:pPr>
    </w:p>
    <w:p w14:paraId="536B0686" w14:textId="77777777" w:rsidR="00832598" w:rsidRPr="004625C2" w:rsidRDefault="00832598" w:rsidP="00832598">
      <w:pPr>
        <w:autoSpaceDE w:val="0"/>
        <w:autoSpaceDN w:val="0"/>
        <w:adjustRightInd w:val="0"/>
        <w:rPr>
          <w:rFonts w:ascii="Arial" w:hAnsi="Arial" w:cs="Arial"/>
          <w:b/>
          <w:sz w:val="20"/>
          <w:szCs w:val="20"/>
        </w:rPr>
      </w:pPr>
    </w:p>
    <w:p w14:paraId="4BE613FA" w14:textId="77777777" w:rsidR="00832598" w:rsidRPr="004625C2" w:rsidRDefault="00832598" w:rsidP="00AD4E75">
      <w:pPr>
        <w:autoSpaceDE w:val="0"/>
        <w:autoSpaceDN w:val="0"/>
        <w:adjustRightInd w:val="0"/>
        <w:spacing w:before="240"/>
        <w:jc w:val="center"/>
        <w:rPr>
          <w:rFonts w:ascii="Arial" w:hAnsi="Arial" w:cs="Arial"/>
          <w:b/>
          <w:sz w:val="20"/>
          <w:szCs w:val="20"/>
        </w:rPr>
      </w:pPr>
      <w:r w:rsidRPr="004625C2">
        <w:rPr>
          <w:rFonts w:ascii="Arial" w:hAnsi="Arial" w:cs="Arial"/>
          <w:b/>
          <w:sz w:val="20"/>
          <w:szCs w:val="20"/>
        </w:rPr>
        <w:t>POOBLASTILO</w:t>
      </w:r>
    </w:p>
    <w:p w14:paraId="54993ABB" w14:textId="77777777" w:rsidR="00832598" w:rsidRPr="004625C2" w:rsidRDefault="00832598" w:rsidP="00AD4E75">
      <w:pPr>
        <w:autoSpaceDE w:val="0"/>
        <w:autoSpaceDN w:val="0"/>
        <w:adjustRightInd w:val="0"/>
        <w:spacing w:before="240"/>
        <w:jc w:val="center"/>
        <w:rPr>
          <w:rFonts w:ascii="Arial" w:hAnsi="Arial" w:cs="Arial"/>
          <w:b/>
          <w:sz w:val="20"/>
          <w:szCs w:val="20"/>
        </w:rPr>
      </w:pPr>
      <w:r w:rsidRPr="004625C2">
        <w:rPr>
          <w:rFonts w:ascii="Arial" w:hAnsi="Arial" w:cs="Arial"/>
          <w:b/>
          <w:sz w:val="20"/>
          <w:szCs w:val="20"/>
        </w:rPr>
        <w:t>ZA PRIDOBITEV PODATKOV IZ KAZENSKE EVIDENCE ZA FIZIČNO OSEBO</w:t>
      </w:r>
    </w:p>
    <w:p w14:paraId="156EFAC4" w14:textId="77777777" w:rsidR="00832598" w:rsidRPr="004625C2" w:rsidRDefault="00832598" w:rsidP="00832598">
      <w:pPr>
        <w:autoSpaceDE w:val="0"/>
        <w:autoSpaceDN w:val="0"/>
        <w:adjustRightInd w:val="0"/>
        <w:jc w:val="center"/>
        <w:rPr>
          <w:rFonts w:ascii="Arial" w:hAnsi="Arial" w:cs="Arial"/>
          <w:b/>
          <w:sz w:val="20"/>
          <w:szCs w:val="20"/>
        </w:rPr>
      </w:pPr>
    </w:p>
    <w:p w14:paraId="1C66C4D5" w14:textId="77777777" w:rsidR="00AD4E75" w:rsidRPr="004625C2" w:rsidRDefault="00AD4E75" w:rsidP="00832598">
      <w:pPr>
        <w:autoSpaceDE w:val="0"/>
        <w:autoSpaceDN w:val="0"/>
        <w:adjustRightInd w:val="0"/>
        <w:jc w:val="center"/>
        <w:rPr>
          <w:rFonts w:ascii="Arial" w:hAnsi="Arial" w:cs="Arial"/>
          <w:b/>
          <w:sz w:val="20"/>
          <w:szCs w:val="20"/>
        </w:rPr>
      </w:pPr>
    </w:p>
    <w:p w14:paraId="5D96FB15" w14:textId="215AF938" w:rsidR="00832598" w:rsidRPr="004625C2" w:rsidRDefault="00832598" w:rsidP="00832598">
      <w:pPr>
        <w:tabs>
          <w:tab w:val="left" w:pos="3969"/>
        </w:tabs>
        <w:spacing w:after="100" w:afterAutospacing="1"/>
        <w:jc w:val="both"/>
        <w:rPr>
          <w:rFonts w:ascii="Arial" w:hAnsi="Arial" w:cs="Arial"/>
          <w:sz w:val="20"/>
          <w:szCs w:val="20"/>
        </w:rPr>
      </w:pPr>
      <w:r w:rsidRPr="004625C2">
        <w:rPr>
          <w:rFonts w:ascii="Arial" w:hAnsi="Arial" w:cs="Arial"/>
          <w:sz w:val="20"/>
          <w:szCs w:val="20"/>
        </w:rPr>
        <w:t xml:space="preserve">Spodaj podpisani _________________________(ime in priimek) pooblaščam SŽ – </w:t>
      </w:r>
      <w:r w:rsidR="004A22AF" w:rsidRPr="004625C2">
        <w:rPr>
          <w:rFonts w:ascii="Arial" w:hAnsi="Arial" w:cs="Arial"/>
          <w:sz w:val="20"/>
          <w:szCs w:val="20"/>
        </w:rPr>
        <w:t>Infrastruktura</w:t>
      </w:r>
      <w:r w:rsidRPr="004625C2">
        <w:rPr>
          <w:rFonts w:ascii="Arial" w:hAnsi="Arial" w:cs="Arial"/>
          <w:sz w:val="20"/>
          <w:szCs w:val="20"/>
        </w:rPr>
        <w:t xml:space="preserve">, d.o.o., da za potrebe preverjanja izpolnjevanja pogojev v postopku oddaje javnega naročila za </w:t>
      </w:r>
      <w:r w:rsidRPr="004625C2">
        <w:rPr>
          <w:rFonts w:ascii="Arial" w:hAnsi="Arial" w:cs="Arial"/>
          <w:iCs/>
          <w:sz w:val="20"/>
          <w:szCs w:val="20"/>
        </w:rPr>
        <w:t>»</w:t>
      </w:r>
      <w:r w:rsidR="00366D8B" w:rsidRPr="004625C2">
        <w:rPr>
          <w:rFonts w:ascii="Arial" w:eastAsia="Batang" w:hAnsi="Arial" w:cs="Arial"/>
          <w:bCs/>
          <w:sz w:val="20"/>
          <w:szCs w:val="20"/>
          <w:lang w:eastAsia="ko-KR"/>
        </w:rPr>
        <w:t xml:space="preserve">Dobava </w:t>
      </w:r>
      <w:r w:rsidR="008A306A">
        <w:rPr>
          <w:rFonts w:ascii="Arial" w:eastAsia="Batang" w:hAnsi="Arial" w:cs="Arial"/>
          <w:bCs/>
          <w:sz w:val="20"/>
          <w:szCs w:val="20"/>
          <w:lang w:eastAsia="ko-KR"/>
        </w:rPr>
        <w:t>betonskih pragov</w:t>
      </w:r>
      <w:r w:rsidR="006272D0">
        <w:rPr>
          <w:rFonts w:ascii="Arial" w:eastAsia="Batang" w:hAnsi="Arial" w:cs="Arial"/>
          <w:bCs/>
          <w:sz w:val="20"/>
          <w:szCs w:val="20"/>
          <w:lang w:eastAsia="ko-KR"/>
        </w:rPr>
        <w:t xml:space="preserve"> 2023</w:t>
      </w:r>
      <w:r w:rsidRPr="004625C2">
        <w:rPr>
          <w:rFonts w:ascii="Arial" w:hAnsi="Arial" w:cs="Arial"/>
          <w:sz w:val="20"/>
          <w:szCs w:val="20"/>
        </w:rPr>
        <w:t xml:space="preserve">« </w:t>
      </w:r>
      <w:r w:rsidRPr="004625C2">
        <w:rPr>
          <w:rFonts w:ascii="Arial" w:hAnsi="Arial" w:cs="Arial"/>
          <w:iCs/>
          <w:sz w:val="20"/>
          <w:szCs w:val="20"/>
        </w:rPr>
        <w:t xml:space="preserve">od </w:t>
      </w:r>
      <w:r w:rsidRPr="004625C2">
        <w:rPr>
          <w:rFonts w:ascii="Arial" w:hAnsi="Arial" w:cs="Arial"/>
          <w:sz w:val="20"/>
          <w:szCs w:val="20"/>
        </w:rPr>
        <w:t>Ministrstva za pravosodje pridobi potrdilo iz kazenske evidence fizičnih oseb.</w:t>
      </w:r>
    </w:p>
    <w:p w14:paraId="042B3238" w14:textId="77777777" w:rsidR="00832598" w:rsidRPr="004625C2" w:rsidRDefault="00832598" w:rsidP="00832598">
      <w:pPr>
        <w:autoSpaceDE w:val="0"/>
        <w:autoSpaceDN w:val="0"/>
        <w:adjustRightInd w:val="0"/>
        <w:spacing w:line="360" w:lineRule="auto"/>
        <w:rPr>
          <w:rFonts w:ascii="Arial" w:hAnsi="Arial" w:cs="Arial"/>
          <w:sz w:val="20"/>
          <w:szCs w:val="20"/>
        </w:rPr>
      </w:pPr>
      <w:r w:rsidRPr="004625C2">
        <w:rPr>
          <w:rFonts w:ascii="Arial" w:hAnsi="Arial" w:cs="Arial"/>
          <w:sz w:val="20"/>
          <w:szCs w:val="20"/>
        </w:rPr>
        <w:t>Moji osebni podatki so naslednji:</w:t>
      </w:r>
    </w:p>
    <w:p w14:paraId="08323CCE" w14:textId="3306027A"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EMŠO:</w:t>
      </w:r>
      <w:r w:rsidR="00AD4E75" w:rsidRPr="004625C2">
        <w:rPr>
          <w:rFonts w:ascii="Arial" w:hAnsi="Arial" w:cs="Arial"/>
          <w:sz w:val="20"/>
          <w:szCs w:val="20"/>
        </w:rPr>
        <w:tab/>
      </w:r>
      <w:r w:rsidR="00AD4E75" w:rsidRPr="004625C2">
        <w:rPr>
          <w:rFonts w:ascii="Arial" w:hAnsi="Arial" w:cs="Arial"/>
          <w:sz w:val="20"/>
          <w:szCs w:val="20"/>
        </w:rPr>
        <w:tab/>
      </w:r>
      <w:r w:rsidRPr="004625C2">
        <w:rPr>
          <w:rFonts w:ascii="Arial" w:hAnsi="Arial" w:cs="Arial"/>
          <w:sz w:val="20"/>
          <w:szCs w:val="20"/>
        </w:rPr>
        <w:t>_______________</w:t>
      </w:r>
      <w:r w:rsidR="00AD4E75" w:rsidRPr="004625C2">
        <w:rPr>
          <w:rFonts w:ascii="Arial" w:hAnsi="Arial" w:cs="Arial"/>
          <w:sz w:val="20"/>
          <w:szCs w:val="20"/>
        </w:rPr>
        <w:t>_____________________________________________</w:t>
      </w:r>
    </w:p>
    <w:p w14:paraId="0A534FA1" w14:textId="56C7917B"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Datum rojstva:</w:t>
      </w:r>
      <w:r w:rsidR="00AD4E75" w:rsidRPr="004625C2">
        <w:rPr>
          <w:rFonts w:ascii="Arial" w:hAnsi="Arial" w:cs="Arial"/>
          <w:sz w:val="20"/>
          <w:szCs w:val="20"/>
        </w:rPr>
        <w:tab/>
        <w:t>_</w:t>
      </w:r>
      <w:r w:rsidRPr="004625C2">
        <w:rPr>
          <w:rFonts w:ascii="Arial" w:hAnsi="Arial" w:cs="Arial"/>
          <w:sz w:val="20"/>
          <w:szCs w:val="20"/>
        </w:rPr>
        <w:t>_______</w:t>
      </w:r>
      <w:r w:rsidR="00AD4E75" w:rsidRPr="004625C2">
        <w:rPr>
          <w:rFonts w:ascii="Arial" w:hAnsi="Arial" w:cs="Arial"/>
          <w:sz w:val="20"/>
          <w:szCs w:val="20"/>
        </w:rPr>
        <w:t>____________________________________________</w:t>
      </w:r>
      <w:r w:rsidRPr="004625C2">
        <w:rPr>
          <w:rFonts w:ascii="Arial" w:hAnsi="Arial" w:cs="Arial"/>
          <w:sz w:val="20"/>
          <w:szCs w:val="20"/>
        </w:rPr>
        <w:t>________</w:t>
      </w:r>
    </w:p>
    <w:p w14:paraId="39228E15" w14:textId="3510C957"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Kraj rojstva:</w:t>
      </w:r>
      <w:r w:rsidR="00AD4E75" w:rsidRPr="004625C2">
        <w:rPr>
          <w:rFonts w:ascii="Arial" w:hAnsi="Arial" w:cs="Arial"/>
          <w:sz w:val="20"/>
          <w:szCs w:val="20"/>
        </w:rPr>
        <w:tab/>
      </w:r>
      <w:r w:rsidR="00AD4E75" w:rsidRPr="004625C2">
        <w:rPr>
          <w:rFonts w:ascii="Arial" w:hAnsi="Arial" w:cs="Arial"/>
          <w:sz w:val="20"/>
          <w:szCs w:val="20"/>
        </w:rPr>
        <w:tab/>
        <w:t>___________________________________________</w:t>
      </w:r>
      <w:r w:rsidRPr="004625C2">
        <w:rPr>
          <w:rFonts w:ascii="Arial" w:hAnsi="Arial" w:cs="Arial"/>
          <w:sz w:val="20"/>
          <w:szCs w:val="20"/>
        </w:rPr>
        <w:t>_________________</w:t>
      </w:r>
    </w:p>
    <w:p w14:paraId="7DB1971D" w14:textId="6008D5A3"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Občina rojstva:</w:t>
      </w:r>
      <w:r w:rsidR="00AD4E75" w:rsidRPr="004625C2">
        <w:rPr>
          <w:rFonts w:ascii="Arial" w:hAnsi="Arial" w:cs="Arial"/>
          <w:sz w:val="20"/>
          <w:szCs w:val="20"/>
        </w:rPr>
        <w:tab/>
      </w:r>
      <w:r w:rsidRPr="004625C2">
        <w:rPr>
          <w:rFonts w:ascii="Arial" w:hAnsi="Arial" w:cs="Arial"/>
          <w:sz w:val="20"/>
          <w:szCs w:val="20"/>
        </w:rPr>
        <w:t>__</w:t>
      </w:r>
      <w:r w:rsidR="00AD4E75" w:rsidRPr="004625C2">
        <w:rPr>
          <w:rFonts w:ascii="Arial" w:hAnsi="Arial" w:cs="Arial"/>
          <w:sz w:val="20"/>
          <w:szCs w:val="20"/>
        </w:rPr>
        <w:t>_____________________________________________</w:t>
      </w:r>
      <w:r w:rsidRPr="004625C2">
        <w:rPr>
          <w:rFonts w:ascii="Arial" w:hAnsi="Arial" w:cs="Arial"/>
          <w:sz w:val="20"/>
          <w:szCs w:val="20"/>
        </w:rPr>
        <w:t>_____________</w:t>
      </w:r>
    </w:p>
    <w:p w14:paraId="20FF2B6C" w14:textId="5E1632EE"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Država rojstva:</w:t>
      </w:r>
      <w:r w:rsidR="00AD4E75" w:rsidRPr="004625C2">
        <w:rPr>
          <w:rFonts w:ascii="Arial" w:hAnsi="Arial" w:cs="Arial"/>
          <w:sz w:val="20"/>
          <w:szCs w:val="20"/>
        </w:rPr>
        <w:tab/>
      </w:r>
      <w:r w:rsidRPr="004625C2">
        <w:rPr>
          <w:rFonts w:ascii="Arial" w:hAnsi="Arial" w:cs="Arial"/>
          <w:sz w:val="20"/>
          <w:szCs w:val="20"/>
        </w:rPr>
        <w:t>_</w:t>
      </w:r>
      <w:r w:rsidR="00AD4E75" w:rsidRPr="004625C2">
        <w:rPr>
          <w:rFonts w:ascii="Arial" w:hAnsi="Arial" w:cs="Arial"/>
          <w:sz w:val="20"/>
          <w:szCs w:val="20"/>
        </w:rPr>
        <w:t>_____________________________________________</w:t>
      </w:r>
      <w:r w:rsidRPr="004625C2">
        <w:rPr>
          <w:rFonts w:ascii="Arial" w:hAnsi="Arial" w:cs="Arial"/>
          <w:sz w:val="20"/>
          <w:szCs w:val="20"/>
        </w:rPr>
        <w:t>______________</w:t>
      </w:r>
    </w:p>
    <w:p w14:paraId="783199AF" w14:textId="14ACC827"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Naslov stalnega/začasnega bivališča: _______________</w:t>
      </w:r>
      <w:r w:rsidR="00AD4E75" w:rsidRPr="004625C2">
        <w:rPr>
          <w:rFonts w:ascii="Arial" w:hAnsi="Arial" w:cs="Arial"/>
          <w:sz w:val="20"/>
          <w:szCs w:val="20"/>
        </w:rPr>
        <w:t>__________</w:t>
      </w:r>
      <w:r w:rsidRPr="004625C2">
        <w:rPr>
          <w:rFonts w:ascii="Arial" w:hAnsi="Arial" w:cs="Arial"/>
          <w:sz w:val="20"/>
          <w:szCs w:val="20"/>
        </w:rPr>
        <w:t>_______________________</w:t>
      </w:r>
    </w:p>
    <w:p w14:paraId="21E1CB68" w14:textId="1251D4DE"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Državljanstvo:</w:t>
      </w:r>
      <w:r w:rsidR="00AD4E75" w:rsidRPr="004625C2">
        <w:rPr>
          <w:rFonts w:ascii="Arial" w:hAnsi="Arial" w:cs="Arial"/>
          <w:sz w:val="20"/>
          <w:szCs w:val="20"/>
        </w:rPr>
        <w:tab/>
      </w:r>
      <w:r w:rsidR="00AD4E75" w:rsidRPr="004625C2">
        <w:rPr>
          <w:rFonts w:ascii="Arial" w:hAnsi="Arial" w:cs="Arial"/>
          <w:sz w:val="20"/>
          <w:szCs w:val="20"/>
        </w:rPr>
        <w:tab/>
        <w:t>____________________________________________</w:t>
      </w:r>
      <w:r w:rsidRPr="004625C2">
        <w:rPr>
          <w:rFonts w:ascii="Arial" w:hAnsi="Arial" w:cs="Arial"/>
          <w:sz w:val="20"/>
          <w:szCs w:val="20"/>
        </w:rPr>
        <w:t>________________</w:t>
      </w:r>
    </w:p>
    <w:p w14:paraId="6E451FEF" w14:textId="62AC0B19" w:rsidR="00832598" w:rsidRPr="004625C2" w:rsidRDefault="00832598" w:rsidP="00AA4B66">
      <w:pPr>
        <w:autoSpaceDE w:val="0"/>
        <w:autoSpaceDN w:val="0"/>
        <w:adjustRightInd w:val="0"/>
        <w:spacing w:line="360" w:lineRule="auto"/>
        <w:rPr>
          <w:rFonts w:ascii="Arial" w:hAnsi="Arial" w:cs="Arial"/>
          <w:sz w:val="20"/>
          <w:szCs w:val="20"/>
        </w:rPr>
      </w:pPr>
      <w:r w:rsidRPr="004625C2">
        <w:rPr>
          <w:rFonts w:ascii="Arial" w:hAnsi="Arial" w:cs="Arial"/>
          <w:sz w:val="20"/>
          <w:szCs w:val="20"/>
        </w:rPr>
        <w:t>Moj prejšnji priimek se je glasil:</w:t>
      </w:r>
      <w:r w:rsidR="00AD4E75" w:rsidRPr="004625C2">
        <w:rPr>
          <w:rFonts w:ascii="Arial" w:hAnsi="Arial" w:cs="Arial"/>
          <w:sz w:val="20"/>
          <w:szCs w:val="20"/>
        </w:rPr>
        <w:tab/>
      </w:r>
      <w:r w:rsidRPr="004625C2">
        <w:rPr>
          <w:rFonts w:ascii="Arial" w:hAnsi="Arial" w:cs="Arial"/>
          <w:sz w:val="20"/>
          <w:szCs w:val="20"/>
        </w:rPr>
        <w:t>_</w:t>
      </w:r>
      <w:r w:rsidR="00AD4E75" w:rsidRPr="004625C2">
        <w:rPr>
          <w:rFonts w:ascii="Arial" w:hAnsi="Arial" w:cs="Arial"/>
          <w:sz w:val="20"/>
          <w:szCs w:val="20"/>
        </w:rPr>
        <w:t>_______________________________</w:t>
      </w:r>
      <w:r w:rsidRPr="004625C2">
        <w:rPr>
          <w:rFonts w:ascii="Arial" w:hAnsi="Arial" w:cs="Arial"/>
          <w:sz w:val="20"/>
          <w:szCs w:val="20"/>
        </w:rPr>
        <w:t>________________</w:t>
      </w:r>
    </w:p>
    <w:p w14:paraId="6CE6F4C7" w14:textId="77777777" w:rsidR="00832598" w:rsidRPr="004625C2" w:rsidRDefault="00832598" w:rsidP="00832598">
      <w:pPr>
        <w:autoSpaceDE w:val="0"/>
        <w:autoSpaceDN w:val="0"/>
        <w:adjustRightInd w:val="0"/>
        <w:rPr>
          <w:rFonts w:ascii="Arial" w:hAnsi="Arial" w:cs="Arial"/>
          <w:sz w:val="20"/>
          <w:szCs w:val="20"/>
        </w:rPr>
      </w:pPr>
    </w:p>
    <w:p w14:paraId="7349784A" w14:textId="77777777" w:rsidR="00832598" w:rsidRPr="004625C2" w:rsidRDefault="00832598" w:rsidP="00832598">
      <w:pPr>
        <w:autoSpaceDE w:val="0"/>
        <w:autoSpaceDN w:val="0"/>
        <w:adjustRightInd w:val="0"/>
        <w:rPr>
          <w:rFonts w:ascii="Arial" w:hAnsi="Arial" w:cs="Arial"/>
          <w:sz w:val="20"/>
          <w:szCs w:val="20"/>
        </w:rPr>
      </w:pPr>
    </w:p>
    <w:p w14:paraId="6498B4C7" w14:textId="77777777" w:rsidR="00832598" w:rsidRPr="004625C2" w:rsidRDefault="00832598" w:rsidP="00832598">
      <w:pPr>
        <w:autoSpaceDE w:val="0"/>
        <w:autoSpaceDN w:val="0"/>
        <w:adjustRightInd w:val="0"/>
        <w:rPr>
          <w:rFonts w:ascii="Arial" w:hAnsi="Arial" w:cs="Arial"/>
          <w:sz w:val="20"/>
          <w:szCs w:val="20"/>
        </w:rPr>
      </w:pPr>
    </w:p>
    <w:p w14:paraId="7A0D8DFA" w14:textId="77777777" w:rsidR="004A5775" w:rsidRPr="004625C2" w:rsidRDefault="004A5775" w:rsidP="004A5775">
      <w:pPr>
        <w:autoSpaceDE w:val="0"/>
        <w:autoSpaceDN w:val="0"/>
        <w:adjustRightInd w:val="0"/>
        <w:rPr>
          <w:rFonts w:ascii="Arial" w:hAnsi="Arial" w:cs="Arial"/>
          <w:sz w:val="20"/>
          <w:szCs w:val="20"/>
        </w:rPr>
      </w:pPr>
      <w:r w:rsidRPr="004625C2">
        <w:rPr>
          <w:rFonts w:ascii="Arial" w:hAnsi="Arial" w:cs="Arial"/>
          <w:sz w:val="20"/>
          <w:szCs w:val="20"/>
        </w:rPr>
        <w:t>Kraj in datum:</w:t>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t>Žig:</w:t>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r>
      <w:r w:rsidRPr="004625C2">
        <w:rPr>
          <w:rFonts w:ascii="Arial" w:hAnsi="Arial" w:cs="Arial"/>
          <w:sz w:val="20"/>
          <w:szCs w:val="20"/>
        </w:rPr>
        <w:tab/>
        <w:t>Podpis ponudnika:</w:t>
      </w:r>
    </w:p>
    <w:p w14:paraId="574D92B5" w14:textId="77777777" w:rsidR="00832598" w:rsidRPr="004625C2" w:rsidRDefault="00832598" w:rsidP="00832598">
      <w:pPr>
        <w:autoSpaceDE w:val="0"/>
        <w:autoSpaceDN w:val="0"/>
        <w:adjustRightInd w:val="0"/>
        <w:rPr>
          <w:rFonts w:ascii="Arial" w:hAnsi="Arial" w:cs="Arial"/>
          <w:sz w:val="20"/>
          <w:szCs w:val="20"/>
        </w:rPr>
      </w:pPr>
    </w:p>
    <w:p w14:paraId="56021054" w14:textId="77777777" w:rsidR="00832598" w:rsidRPr="004625C2" w:rsidRDefault="00832598" w:rsidP="00832598">
      <w:pPr>
        <w:autoSpaceDE w:val="0"/>
        <w:autoSpaceDN w:val="0"/>
        <w:adjustRightInd w:val="0"/>
        <w:rPr>
          <w:rFonts w:ascii="Arial" w:hAnsi="Arial" w:cs="Arial"/>
          <w:sz w:val="20"/>
          <w:szCs w:val="20"/>
        </w:rPr>
      </w:pPr>
    </w:p>
    <w:p w14:paraId="3E6A14DF" w14:textId="77777777" w:rsidR="004A5775" w:rsidRPr="004625C2" w:rsidRDefault="004A5775" w:rsidP="00832598">
      <w:pPr>
        <w:autoSpaceDE w:val="0"/>
        <w:autoSpaceDN w:val="0"/>
        <w:adjustRightInd w:val="0"/>
        <w:rPr>
          <w:rFonts w:ascii="Arial" w:hAnsi="Arial" w:cs="Arial"/>
          <w:sz w:val="20"/>
          <w:szCs w:val="20"/>
        </w:rPr>
      </w:pPr>
    </w:p>
    <w:p w14:paraId="06AF8DA6" w14:textId="77777777" w:rsidR="004A5775" w:rsidRPr="004625C2" w:rsidRDefault="004A5775" w:rsidP="00832598">
      <w:pPr>
        <w:autoSpaceDE w:val="0"/>
        <w:autoSpaceDN w:val="0"/>
        <w:adjustRightInd w:val="0"/>
        <w:rPr>
          <w:rFonts w:ascii="Arial" w:hAnsi="Arial" w:cs="Arial"/>
          <w:sz w:val="20"/>
          <w:szCs w:val="20"/>
        </w:rPr>
      </w:pPr>
    </w:p>
    <w:p w14:paraId="283959E8" w14:textId="77777777" w:rsidR="00832598" w:rsidRPr="004625C2" w:rsidRDefault="00832598" w:rsidP="00832598">
      <w:pPr>
        <w:autoSpaceDE w:val="0"/>
        <w:autoSpaceDN w:val="0"/>
        <w:adjustRightInd w:val="0"/>
        <w:rPr>
          <w:rFonts w:ascii="Arial" w:hAnsi="Arial" w:cs="Arial"/>
          <w:b/>
          <w:sz w:val="20"/>
          <w:szCs w:val="20"/>
        </w:rPr>
      </w:pPr>
      <w:r w:rsidRPr="004625C2">
        <w:rPr>
          <w:rFonts w:ascii="Arial" w:hAnsi="Arial" w:cs="Arial"/>
          <w:b/>
          <w:sz w:val="20"/>
          <w:szCs w:val="20"/>
        </w:rPr>
        <w:t xml:space="preserve">Opomba naročnika: </w:t>
      </w:r>
    </w:p>
    <w:p w14:paraId="3B3AE8A2" w14:textId="77777777" w:rsidR="00832598" w:rsidRPr="004625C2" w:rsidRDefault="00832598" w:rsidP="00832598">
      <w:pPr>
        <w:autoSpaceDE w:val="0"/>
        <w:autoSpaceDN w:val="0"/>
        <w:adjustRightInd w:val="0"/>
        <w:jc w:val="both"/>
        <w:rPr>
          <w:rFonts w:ascii="Arial" w:hAnsi="Arial" w:cs="Arial"/>
          <w:b/>
          <w:sz w:val="20"/>
          <w:szCs w:val="20"/>
        </w:rPr>
      </w:pPr>
      <w:r w:rsidRPr="004625C2">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4625C2" w:rsidRDefault="00832598" w:rsidP="00832598">
      <w:pPr>
        <w:autoSpaceDE w:val="0"/>
        <w:autoSpaceDN w:val="0"/>
        <w:adjustRightInd w:val="0"/>
        <w:rPr>
          <w:rFonts w:ascii="Arial" w:hAnsi="Arial" w:cs="Arial"/>
          <w:b/>
          <w:sz w:val="20"/>
          <w:szCs w:val="20"/>
        </w:rPr>
      </w:pPr>
    </w:p>
    <w:p w14:paraId="0D3A6A86" w14:textId="77777777" w:rsidR="00832598" w:rsidRPr="004625C2" w:rsidRDefault="00832598" w:rsidP="00832598">
      <w:pPr>
        <w:autoSpaceDE w:val="0"/>
        <w:autoSpaceDN w:val="0"/>
        <w:adjustRightInd w:val="0"/>
        <w:rPr>
          <w:rFonts w:ascii="Arial" w:hAnsi="Arial" w:cs="Arial"/>
          <w:b/>
          <w:sz w:val="20"/>
          <w:szCs w:val="20"/>
        </w:rPr>
      </w:pPr>
    </w:p>
    <w:p w14:paraId="71974059" w14:textId="61836C11" w:rsidR="003E2E91" w:rsidRPr="004625C2" w:rsidRDefault="00A959CE" w:rsidP="00F32528">
      <w:pPr>
        <w:pStyle w:val="Naslov2"/>
        <w:rPr>
          <w:i w:val="0"/>
          <w:sz w:val="20"/>
          <w:szCs w:val="20"/>
        </w:rPr>
      </w:pPr>
      <w:r w:rsidRPr="004625C2">
        <w:rPr>
          <w:i w:val="0"/>
          <w:sz w:val="20"/>
          <w:szCs w:val="20"/>
        </w:rPr>
        <w:br w:type="page"/>
      </w:r>
      <w:bookmarkStart w:id="22" w:name="_Toc534885133"/>
      <w:bookmarkStart w:id="23" w:name="_Toc534885884"/>
      <w:bookmarkStart w:id="24" w:name="_Toc129944158"/>
      <w:bookmarkStart w:id="25" w:name="_Toc129944213"/>
      <w:bookmarkStart w:id="26" w:name="_Toc129944349"/>
      <w:r w:rsidR="007078B8" w:rsidRPr="004625C2">
        <w:rPr>
          <w:i w:val="0"/>
          <w:sz w:val="20"/>
          <w:szCs w:val="20"/>
        </w:rPr>
        <w:lastRenderedPageBreak/>
        <w:t>Razpisni obrazec 5</w:t>
      </w:r>
      <w:r w:rsidR="002135C7" w:rsidRPr="004625C2">
        <w:rPr>
          <w:i w:val="0"/>
          <w:sz w:val="20"/>
          <w:szCs w:val="20"/>
        </w:rPr>
        <w:t>: Vzorec pogodbe</w:t>
      </w:r>
      <w:bookmarkEnd w:id="22"/>
      <w:bookmarkEnd w:id="23"/>
      <w:bookmarkEnd w:id="24"/>
      <w:bookmarkEnd w:id="25"/>
      <w:bookmarkEnd w:id="26"/>
    </w:p>
    <w:p w14:paraId="76949638" w14:textId="77777777" w:rsidR="003E2E91" w:rsidRPr="004625C2" w:rsidRDefault="003E2E91" w:rsidP="007124B4">
      <w:pPr>
        <w:autoSpaceDE w:val="0"/>
        <w:autoSpaceDN w:val="0"/>
        <w:adjustRightInd w:val="0"/>
        <w:rPr>
          <w:rFonts w:ascii="Arial" w:hAnsi="Arial" w:cs="Arial"/>
          <w:b/>
          <w:sz w:val="20"/>
          <w:szCs w:val="20"/>
        </w:rPr>
      </w:pPr>
    </w:p>
    <w:p w14:paraId="2D207C47" w14:textId="3D53E638" w:rsidR="007124B4" w:rsidRPr="004625C2" w:rsidRDefault="007124B4" w:rsidP="003E2E91">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VZOREC </w:t>
      </w:r>
      <w:r w:rsidR="00B65CB5" w:rsidRPr="004625C2">
        <w:rPr>
          <w:rFonts w:ascii="Arial" w:hAnsi="Arial" w:cs="Arial"/>
          <w:b/>
          <w:sz w:val="20"/>
          <w:szCs w:val="20"/>
        </w:rPr>
        <w:t>POGODBE</w:t>
      </w:r>
    </w:p>
    <w:p w14:paraId="3BA74D8A" w14:textId="77777777" w:rsidR="004A5775" w:rsidRPr="004625C2" w:rsidRDefault="004A5775" w:rsidP="00B90DBF">
      <w:pPr>
        <w:autoSpaceDE w:val="0"/>
        <w:autoSpaceDN w:val="0"/>
        <w:adjustRightInd w:val="0"/>
        <w:jc w:val="both"/>
        <w:rPr>
          <w:rFonts w:ascii="Arial" w:hAnsi="Arial" w:cs="Arial"/>
          <w:b/>
          <w:sz w:val="20"/>
          <w:szCs w:val="20"/>
        </w:rPr>
      </w:pPr>
    </w:p>
    <w:p w14:paraId="3BC4F849"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b/>
          <w:bCs/>
          <w:iCs/>
          <w:sz w:val="20"/>
          <w:szCs w:val="20"/>
        </w:rPr>
        <w:t xml:space="preserve">SŽ – Infrastruktura, d.o.o., </w:t>
      </w:r>
      <w:r w:rsidRPr="004625C2">
        <w:rPr>
          <w:rFonts w:ascii="Arial" w:hAnsi="Arial" w:cs="Arial"/>
          <w:iCs/>
          <w:sz w:val="20"/>
          <w:szCs w:val="20"/>
        </w:rPr>
        <w:t>Kolodvorska 11, 1000 Ljubljana</w:t>
      </w:r>
    </w:p>
    <w:p w14:paraId="0E75DA1F"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TR št. SI5602923-0259545562 (odprt pri NLB, d.d.), osnovni kapital 15.828.186,15 EUR,</w:t>
      </w:r>
    </w:p>
    <w:p w14:paraId="5A3D8351" w14:textId="5A3A2CAC"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Mat. št. 6017177000, dav</w:t>
      </w:r>
      <w:r w:rsidR="009F4C64" w:rsidRPr="004625C2">
        <w:rPr>
          <w:rFonts w:ascii="Arial" w:hAnsi="Arial" w:cs="Arial"/>
          <w:iCs/>
          <w:sz w:val="20"/>
          <w:szCs w:val="20"/>
        </w:rPr>
        <w:t>č</w:t>
      </w:r>
      <w:r w:rsidRPr="004625C2">
        <w:rPr>
          <w:rFonts w:ascii="Arial" w:hAnsi="Arial" w:cs="Arial"/>
          <w:iCs/>
          <w:sz w:val="20"/>
          <w:szCs w:val="20"/>
        </w:rPr>
        <w:t>ni zavezanec,</w:t>
      </w:r>
    </w:p>
    <w:p w14:paraId="04E3B324"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Identifikacijska številka za DDV: SI94995737,</w:t>
      </w:r>
    </w:p>
    <w:p w14:paraId="4A3F8BA8" w14:textId="50617A83" w:rsidR="001C1045" w:rsidRPr="004625C2" w:rsidRDefault="00863832" w:rsidP="00B90DBF">
      <w:pPr>
        <w:jc w:val="both"/>
        <w:rPr>
          <w:rFonts w:ascii="Arial" w:eastAsia="Batang" w:hAnsi="Arial" w:cs="Arial"/>
          <w:sz w:val="20"/>
          <w:szCs w:val="20"/>
          <w:lang w:eastAsia="ko-KR"/>
        </w:rPr>
      </w:pPr>
      <w:r w:rsidRPr="004625C2">
        <w:rPr>
          <w:rFonts w:ascii="Arial" w:hAnsi="Arial" w:cs="Arial"/>
          <w:iCs/>
          <w:sz w:val="20"/>
          <w:szCs w:val="20"/>
        </w:rPr>
        <w:t xml:space="preserve">ki jo zastopa direktor, g. Matjaž KRANJC (v nadaljnjem besedilu: </w:t>
      </w:r>
      <w:r w:rsidR="00933959" w:rsidRPr="004625C2">
        <w:rPr>
          <w:rFonts w:ascii="Arial" w:hAnsi="Arial" w:cs="Arial"/>
          <w:iCs/>
          <w:sz w:val="20"/>
          <w:szCs w:val="20"/>
        </w:rPr>
        <w:t>NAROČNIK</w:t>
      </w:r>
      <w:r w:rsidRPr="004625C2">
        <w:rPr>
          <w:rFonts w:ascii="Arial" w:hAnsi="Arial" w:cs="Arial"/>
          <w:iCs/>
          <w:sz w:val="20"/>
          <w:szCs w:val="20"/>
        </w:rPr>
        <w:t>)</w:t>
      </w:r>
    </w:p>
    <w:p w14:paraId="2FB455D9" w14:textId="77777777" w:rsidR="00FC4CD8" w:rsidRPr="004625C2" w:rsidRDefault="00FC4CD8" w:rsidP="001C1045">
      <w:pPr>
        <w:rPr>
          <w:rFonts w:ascii="Arial" w:eastAsia="Batang" w:hAnsi="Arial" w:cs="Arial"/>
          <w:sz w:val="20"/>
          <w:szCs w:val="20"/>
          <w:lang w:eastAsia="ko-KR"/>
        </w:rPr>
      </w:pPr>
    </w:p>
    <w:p w14:paraId="02DD9A7B" w14:textId="7A1FC422" w:rsidR="001C1045" w:rsidRPr="004625C2" w:rsidRDefault="00FC4CD8" w:rsidP="001C1045">
      <w:pPr>
        <w:rPr>
          <w:rFonts w:ascii="Arial" w:eastAsia="Batang" w:hAnsi="Arial" w:cs="Arial"/>
          <w:sz w:val="20"/>
          <w:szCs w:val="20"/>
          <w:lang w:eastAsia="ko-KR"/>
        </w:rPr>
      </w:pPr>
      <w:r w:rsidRPr="004625C2">
        <w:rPr>
          <w:rFonts w:ascii="Arial" w:eastAsia="Batang" w:hAnsi="Arial" w:cs="Arial"/>
          <w:sz w:val="20"/>
          <w:szCs w:val="20"/>
          <w:lang w:eastAsia="ko-KR"/>
        </w:rPr>
        <w:t>i</w:t>
      </w:r>
      <w:r w:rsidR="001C1045" w:rsidRPr="004625C2">
        <w:rPr>
          <w:rFonts w:ascii="Arial" w:eastAsia="Batang" w:hAnsi="Arial" w:cs="Arial"/>
          <w:sz w:val="20"/>
          <w:szCs w:val="20"/>
          <w:lang w:eastAsia="ko-KR"/>
        </w:rPr>
        <w:t>n</w:t>
      </w:r>
    </w:p>
    <w:p w14:paraId="539D0BE6" w14:textId="44CC0E87" w:rsidR="001C1045" w:rsidRPr="004625C2" w:rsidRDefault="001C1045" w:rsidP="001C1045">
      <w:pPr>
        <w:spacing w:line="276" w:lineRule="auto"/>
        <w:rPr>
          <w:rFonts w:ascii="Arial" w:eastAsia="Batang" w:hAnsi="Arial" w:cs="Arial"/>
          <w:sz w:val="20"/>
          <w:szCs w:val="20"/>
          <w:lang w:eastAsia="ko-KR"/>
        </w:rPr>
      </w:pPr>
    </w:p>
    <w:p w14:paraId="4DA4C984" w14:textId="344E254C" w:rsidR="001C1045" w:rsidRPr="004625C2" w:rsidRDefault="001C1045" w:rsidP="001C1045">
      <w:pPr>
        <w:spacing w:line="276" w:lineRule="auto"/>
        <w:rPr>
          <w:rFonts w:ascii="Arial" w:eastAsia="Batang" w:hAnsi="Arial" w:cs="Arial"/>
          <w:b/>
          <w:sz w:val="20"/>
          <w:szCs w:val="20"/>
          <w:lang w:eastAsia="ko-KR"/>
        </w:rPr>
      </w:pPr>
      <w:r w:rsidRPr="004625C2">
        <w:rPr>
          <w:rFonts w:ascii="Arial" w:eastAsia="Batang" w:hAnsi="Arial" w:cs="Arial"/>
          <w:sz w:val="20"/>
          <w:szCs w:val="20"/>
          <w:lang w:eastAsia="ko-KR"/>
        </w:rPr>
        <w:t xml:space="preserve">(v nadaljnjem besedilu: </w:t>
      </w:r>
      <w:r w:rsidR="00863832" w:rsidRPr="004625C2">
        <w:rPr>
          <w:rFonts w:ascii="Arial" w:eastAsia="Batang" w:hAnsi="Arial" w:cs="Arial"/>
          <w:sz w:val="20"/>
          <w:szCs w:val="20"/>
          <w:lang w:eastAsia="ko-KR"/>
        </w:rPr>
        <w:t>DOBAVITELJ</w:t>
      </w:r>
      <w:r w:rsidRPr="004625C2">
        <w:rPr>
          <w:rFonts w:ascii="Arial" w:eastAsia="Batang" w:hAnsi="Arial" w:cs="Arial"/>
          <w:sz w:val="20"/>
          <w:szCs w:val="20"/>
          <w:lang w:eastAsia="ko-KR"/>
        </w:rPr>
        <w:t xml:space="preserve">) </w:t>
      </w:r>
    </w:p>
    <w:p w14:paraId="631FF203" w14:textId="77777777" w:rsidR="001C1045" w:rsidRPr="004625C2" w:rsidRDefault="001C1045" w:rsidP="001C1045">
      <w:pPr>
        <w:spacing w:before="120"/>
        <w:rPr>
          <w:rFonts w:ascii="Arial" w:eastAsia="Batang" w:hAnsi="Arial" w:cs="Arial"/>
          <w:sz w:val="20"/>
          <w:szCs w:val="20"/>
          <w:lang w:eastAsia="ko-KR"/>
        </w:rPr>
      </w:pPr>
      <w:r w:rsidRPr="004625C2">
        <w:rPr>
          <w:rFonts w:ascii="Arial" w:eastAsia="Batang" w:hAnsi="Arial" w:cs="Arial"/>
          <w:sz w:val="20"/>
          <w:szCs w:val="20"/>
          <w:lang w:eastAsia="ko-KR"/>
        </w:rPr>
        <w:t>sklepata naslednjo</w:t>
      </w:r>
    </w:p>
    <w:p w14:paraId="5B9448D6" w14:textId="700F6964" w:rsidR="001C1045" w:rsidRPr="004625C2" w:rsidRDefault="00FC4CD8" w:rsidP="00E42DFC">
      <w:pPr>
        <w:keepLines/>
        <w:spacing w:before="240" w:after="120"/>
        <w:jc w:val="center"/>
        <w:rPr>
          <w:rFonts w:ascii="Arial" w:eastAsia="Batang" w:hAnsi="Arial" w:cs="Arial"/>
          <w:b/>
          <w:bCs/>
          <w:iCs/>
          <w:color w:val="000000" w:themeColor="text1"/>
          <w:sz w:val="20"/>
          <w:szCs w:val="20"/>
          <w:lang w:eastAsia="ko-KR"/>
        </w:rPr>
      </w:pPr>
      <w:r w:rsidRPr="004625C2">
        <w:rPr>
          <w:rFonts w:ascii="Arial" w:eastAsia="Batang" w:hAnsi="Arial" w:cs="Arial"/>
          <w:b/>
          <w:bCs/>
          <w:iCs/>
          <w:color w:val="000000" w:themeColor="text1"/>
          <w:sz w:val="20"/>
          <w:szCs w:val="20"/>
          <w:lang w:eastAsia="ko-KR"/>
        </w:rPr>
        <w:t>PO</w:t>
      </w:r>
      <w:r w:rsidR="006272D0">
        <w:rPr>
          <w:rFonts w:ascii="Arial" w:eastAsia="Batang" w:hAnsi="Arial" w:cs="Arial"/>
          <w:b/>
          <w:bCs/>
          <w:iCs/>
          <w:color w:val="000000" w:themeColor="text1"/>
          <w:sz w:val="20"/>
          <w:szCs w:val="20"/>
          <w:lang w:eastAsia="ko-KR"/>
        </w:rPr>
        <w:t>GODBO NAB št.: ……/2023</w:t>
      </w:r>
      <w:r w:rsidR="001219FC" w:rsidRPr="004625C2">
        <w:rPr>
          <w:rFonts w:ascii="Arial" w:eastAsia="Batang" w:hAnsi="Arial" w:cs="Arial"/>
          <w:b/>
          <w:bCs/>
          <w:iCs/>
          <w:color w:val="000000" w:themeColor="text1"/>
          <w:sz w:val="20"/>
          <w:szCs w:val="20"/>
          <w:lang w:eastAsia="ko-KR"/>
        </w:rPr>
        <w:t>/</w:t>
      </w:r>
      <w:r w:rsidRPr="004625C2">
        <w:rPr>
          <w:rFonts w:ascii="Arial" w:eastAsia="Batang" w:hAnsi="Arial" w:cs="Arial"/>
          <w:b/>
          <w:bCs/>
          <w:iCs/>
          <w:color w:val="000000" w:themeColor="text1"/>
          <w:sz w:val="20"/>
          <w:szCs w:val="20"/>
          <w:lang w:eastAsia="ko-KR"/>
        </w:rPr>
        <w:t>13</w:t>
      </w:r>
    </w:p>
    <w:p w14:paraId="62BB1B39" w14:textId="4D027943" w:rsidR="001C1045" w:rsidRPr="004625C2" w:rsidRDefault="00863832" w:rsidP="00EE2526">
      <w:pPr>
        <w:jc w:val="both"/>
        <w:rPr>
          <w:rFonts w:ascii="Arial" w:eastAsia="Batang" w:hAnsi="Arial" w:cs="Arial"/>
          <w:bCs/>
          <w:color w:val="000000" w:themeColor="text1"/>
          <w:sz w:val="20"/>
          <w:szCs w:val="20"/>
          <w:lang w:eastAsia="ko-KR"/>
        </w:rPr>
      </w:pPr>
      <w:r w:rsidRPr="004625C2">
        <w:rPr>
          <w:rFonts w:ascii="Arial" w:eastAsia="Batang" w:hAnsi="Arial" w:cs="Arial"/>
          <w:color w:val="000000" w:themeColor="text1"/>
          <w:sz w:val="20"/>
          <w:szCs w:val="20"/>
          <w:lang w:eastAsia="ko-KR"/>
        </w:rPr>
        <w:t>Dobavitelj</w:t>
      </w:r>
      <w:r w:rsidR="00536E17" w:rsidRPr="004625C2">
        <w:rPr>
          <w:rFonts w:ascii="Arial" w:eastAsia="Batang" w:hAnsi="Arial" w:cs="Arial"/>
          <w:color w:val="000000" w:themeColor="text1"/>
          <w:sz w:val="20"/>
          <w:szCs w:val="20"/>
          <w:lang w:eastAsia="ko-KR"/>
        </w:rPr>
        <w:t xml:space="preserve"> </w:t>
      </w:r>
      <w:r w:rsidR="001C1045" w:rsidRPr="004625C2">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4625C2">
        <w:rPr>
          <w:rFonts w:ascii="Arial" w:eastAsia="Batang" w:hAnsi="Arial" w:cs="Arial"/>
          <w:color w:val="000000" w:themeColor="text1"/>
          <w:sz w:val="20"/>
          <w:szCs w:val="20"/>
          <w:lang w:eastAsia="ko-KR"/>
        </w:rPr>
        <w:t>s 40</w:t>
      </w:r>
      <w:r w:rsidR="001C1045" w:rsidRPr="004625C2">
        <w:rPr>
          <w:rFonts w:ascii="Arial" w:eastAsia="Batang" w:hAnsi="Arial" w:cs="Arial"/>
          <w:color w:val="000000" w:themeColor="text1"/>
          <w:sz w:val="20"/>
          <w:szCs w:val="20"/>
          <w:lang w:eastAsia="ko-KR"/>
        </w:rPr>
        <w:t>. členom Zakona o javnem naročanju ZJN-3 (</w:t>
      </w:r>
      <w:r w:rsidR="006272D0" w:rsidRPr="006272D0">
        <w:rPr>
          <w:rFonts w:ascii="Arial" w:eastAsia="Batang" w:hAnsi="Arial" w:cs="Arial"/>
          <w:color w:val="000000" w:themeColor="text1"/>
          <w:sz w:val="20"/>
          <w:szCs w:val="20"/>
          <w:lang w:eastAsia="ko-KR"/>
        </w:rPr>
        <w:t>Uradni list RS, št.  91/2015 in 14/18, 121/12, 10/22,  74/22 – odl. US, in 100/22 – ZNUZSZS v nadaljevanju ZJN-3</w:t>
      </w:r>
      <w:r w:rsidR="001C1045" w:rsidRPr="004625C2">
        <w:rPr>
          <w:rFonts w:ascii="Arial" w:eastAsia="Batang" w:hAnsi="Arial" w:cs="Arial"/>
          <w:color w:val="000000" w:themeColor="text1"/>
          <w:sz w:val="20"/>
          <w:szCs w:val="20"/>
          <w:lang w:eastAsia="ko-KR"/>
        </w:rPr>
        <w:t>) »</w:t>
      </w:r>
      <w:r w:rsidR="006272D0">
        <w:rPr>
          <w:rFonts w:ascii="Arial" w:eastAsia="Batang" w:hAnsi="Arial" w:cs="Arial"/>
          <w:bCs/>
          <w:color w:val="000000" w:themeColor="text1"/>
          <w:sz w:val="20"/>
          <w:szCs w:val="20"/>
          <w:lang w:eastAsia="ko-KR"/>
        </w:rPr>
        <w:t xml:space="preserve">Dobava </w:t>
      </w:r>
      <w:r w:rsidR="008A306A">
        <w:rPr>
          <w:rFonts w:ascii="Arial" w:eastAsia="Batang" w:hAnsi="Arial" w:cs="Arial"/>
          <w:bCs/>
          <w:color w:val="000000" w:themeColor="text1"/>
          <w:sz w:val="20"/>
          <w:szCs w:val="20"/>
          <w:lang w:eastAsia="ko-KR"/>
        </w:rPr>
        <w:t>betonskih pragov</w:t>
      </w:r>
      <w:r w:rsidR="006272D0">
        <w:rPr>
          <w:rFonts w:ascii="Arial" w:eastAsia="Batang" w:hAnsi="Arial" w:cs="Arial"/>
          <w:bCs/>
          <w:color w:val="000000" w:themeColor="text1"/>
          <w:sz w:val="20"/>
          <w:szCs w:val="20"/>
          <w:lang w:eastAsia="ko-KR"/>
        </w:rPr>
        <w:t xml:space="preserve"> 2023</w:t>
      </w:r>
      <w:r w:rsidR="001C1045" w:rsidRPr="004625C2">
        <w:rPr>
          <w:rFonts w:ascii="Arial" w:eastAsia="Batang" w:hAnsi="Arial" w:cs="Arial"/>
          <w:color w:val="000000" w:themeColor="text1"/>
          <w:sz w:val="20"/>
          <w:szCs w:val="20"/>
          <w:lang w:eastAsia="ko-KR"/>
        </w:rPr>
        <w:t>«, objavljenega na Portalu javnih naročil, št. objave …………….. z dne ………...</w:t>
      </w:r>
      <w:r w:rsidR="00DA1C09" w:rsidRPr="004625C2">
        <w:rPr>
          <w:rFonts w:ascii="Arial" w:hAnsi="Arial" w:cs="Arial"/>
          <w:color w:val="000000" w:themeColor="text1"/>
          <w:sz w:val="20"/>
          <w:szCs w:val="20"/>
        </w:rPr>
        <w:t xml:space="preserve"> </w:t>
      </w:r>
      <w:r w:rsidR="00DA1C09" w:rsidRPr="004625C2">
        <w:rPr>
          <w:rFonts w:ascii="Arial" w:eastAsia="Batang" w:hAnsi="Arial" w:cs="Arial"/>
          <w:color w:val="000000" w:themeColor="text1"/>
          <w:sz w:val="20"/>
          <w:szCs w:val="20"/>
          <w:lang w:eastAsia="ko-KR"/>
        </w:rPr>
        <w:t>ter na portalu TED (Tender Electronic Daily) pod oznako ………………….. z dne ……………...</w:t>
      </w:r>
    </w:p>
    <w:p w14:paraId="3F103F9C" w14:textId="77777777" w:rsidR="001C1045" w:rsidRPr="004625C2" w:rsidRDefault="001C1045" w:rsidP="00EE2526">
      <w:pPr>
        <w:jc w:val="both"/>
        <w:rPr>
          <w:rFonts w:ascii="Arial" w:eastAsia="Batang" w:hAnsi="Arial" w:cs="Arial"/>
          <w:color w:val="000000" w:themeColor="text1"/>
          <w:sz w:val="20"/>
          <w:szCs w:val="20"/>
          <w:lang w:eastAsia="ko-KR"/>
        </w:rPr>
      </w:pPr>
    </w:p>
    <w:p w14:paraId="5BABE5E8" w14:textId="77777777" w:rsidR="000959F9" w:rsidRPr="004625C2" w:rsidRDefault="000959F9" w:rsidP="000959F9">
      <w:pPr>
        <w:pStyle w:val="telo0"/>
        <w:spacing w:before="0" w:after="0"/>
        <w:rPr>
          <w:rFonts w:ascii="Arial" w:hAnsi="Arial" w:cs="Arial"/>
          <w:b/>
          <w:bCs/>
          <w:iCs/>
          <w:color w:val="000000" w:themeColor="text1"/>
          <w:sz w:val="20"/>
          <w:szCs w:val="20"/>
        </w:rPr>
      </w:pPr>
      <w:r w:rsidRPr="004625C2">
        <w:rPr>
          <w:rFonts w:ascii="Arial" w:hAnsi="Arial" w:cs="Arial"/>
          <w:b/>
          <w:bCs/>
          <w:iCs/>
          <w:color w:val="000000" w:themeColor="text1"/>
          <w:sz w:val="20"/>
          <w:szCs w:val="20"/>
        </w:rPr>
        <w:t>I. PREDMET POGODBE</w:t>
      </w:r>
    </w:p>
    <w:p w14:paraId="49EAE928" w14:textId="77777777" w:rsidR="000959F9" w:rsidRPr="004625C2" w:rsidRDefault="000959F9" w:rsidP="00BB1054">
      <w:pPr>
        <w:pStyle w:val="Navadensplet"/>
        <w:numPr>
          <w:ilvl w:val="0"/>
          <w:numId w:val="12"/>
        </w:numPr>
        <w:spacing w:after="0"/>
        <w:jc w:val="center"/>
        <w:rPr>
          <w:rFonts w:ascii="Arial" w:hAnsi="Arial" w:cs="Arial"/>
          <w:color w:val="000000" w:themeColor="text1"/>
          <w:sz w:val="20"/>
          <w:szCs w:val="20"/>
        </w:rPr>
      </w:pPr>
      <w:r w:rsidRPr="004625C2">
        <w:rPr>
          <w:rFonts w:ascii="Arial" w:hAnsi="Arial" w:cs="Arial"/>
          <w:b/>
          <w:bCs/>
          <w:color w:val="000000" w:themeColor="text1"/>
          <w:sz w:val="20"/>
          <w:szCs w:val="20"/>
        </w:rPr>
        <w:t>člen</w:t>
      </w:r>
    </w:p>
    <w:p w14:paraId="4964E2D6" w14:textId="2D47260F" w:rsidR="008A306A" w:rsidRPr="00B217B8" w:rsidRDefault="008A306A" w:rsidP="008A306A">
      <w:pPr>
        <w:tabs>
          <w:tab w:val="left" w:pos="0"/>
        </w:tabs>
        <w:spacing w:line="276" w:lineRule="auto"/>
        <w:ind w:right="22"/>
        <w:jc w:val="both"/>
        <w:rPr>
          <w:rFonts w:ascii="Arial" w:hAnsi="Arial" w:cs="Arial"/>
          <w:b/>
          <w:color w:val="FF0000"/>
          <w:sz w:val="20"/>
          <w:szCs w:val="20"/>
        </w:rPr>
      </w:pPr>
      <w:r w:rsidRPr="00B217B8">
        <w:rPr>
          <w:rFonts w:ascii="Arial" w:hAnsi="Arial" w:cs="Arial"/>
          <w:sz w:val="20"/>
          <w:szCs w:val="20"/>
        </w:rPr>
        <w:t>Pogodbeni stranki uvodoma ugotavljata, da je bil prodajalec</w:t>
      </w:r>
      <w:r w:rsidRPr="00B217B8">
        <w:rPr>
          <w:rFonts w:ascii="Arial" w:hAnsi="Arial" w:cs="Arial"/>
          <w:color w:val="FF0000"/>
          <w:sz w:val="20"/>
          <w:szCs w:val="20"/>
        </w:rPr>
        <w:t xml:space="preserve"> </w:t>
      </w:r>
      <w:r w:rsidRPr="00B217B8">
        <w:rPr>
          <w:rFonts w:ascii="Arial" w:hAnsi="Arial" w:cs="Arial"/>
          <w:iCs/>
          <w:sz w:val="20"/>
          <w:szCs w:val="20"/>
        </w:rPr>
        <w:t>n</w:t>
      </w:r>
      <w:r w:rsidRPr="00B217B8">
        <w:rPr>
          <w:rFonts w:ascii="Arial" w:hAnsi="Arial" w:cs="Arial"/>
          <w:sz w:val="20"/>
          <w:szCs w:val="20"/>
        </w:rPr>
        <w:t xml:space="preserve">a podlagi izvedenega javnega naročila, objavljenega na Portalu javnih naročil, št. objave JN_______/2022 izbran kot najugodnejši ponudnik za </w:t>
      </w:r>
      <w:r w:rsidRPr="00B217B8">
        <w:rPr>
          <w:rFonts w:ascii="Arial" w:hAnsi="Arial" w:cs="Arial"/>
          <w:b/>
          <w:sz w:val="20"/>
          <w:szCs w:val="20"/>
        </w:rPr>
        <w:t>»</w:t>
      </w:r>
      <w:r>
        <w:rPr>
          <w:rFonts w:ascii="Arial" w:hAnsi="Arial" w:cs="Arial"/>
          <w:b/>
          <w:bCs/>
          <w:iCs/>
          <w:sz w:val="20"/>
          <w:szCs w:val="20"/>
        </w:rPr>
        <w:t>Dobava betonskih pragov 2023</w:t>
      </w:r>
      <w:r w:rsidRPr="00B217B8">
        <w:rPr>
          <w:rFonts w:ascii="Arial" w:hAnsi="Arial" w:cs="Arial"/>
          <w:b/>
          <w:sz w:val="20"/>
          <w:szCs w:val="20"/>
        </w:rPr>
        <w:t>«</w:t>
      </w:r>
      <w:r w:rsidRPr="00B217B8">
        <w:rPr>
          <w:rFonts w:ascii="Arial" w:hAnsi="Arial" w:cs="Arial"/>
          <w:b/>
          <w:color w:val="FF0000"/>
          <w:sz w:val="20"/>
          <w:szCs w:val="20"/>
        </w:rPr>
        <w:t xml:space="preserve"> </w:t>
      </w:r>
    </w:p>
    <w:p w14:paraId="3E5F05E2" w14:textId="77777777" w:rsidR="008A306A" w:rsidRPr="00B217B8" w:rsidRDefault="008A306A" w:rsidP="008A306A">
      <w:pPr>
        <w:tabs>
          <w:tab w:val="left" w:pos="6345"/>
        </w:tabs>
        <w:jc w:val="both"/>
        <w:rPr>
          <w:rFonts w:ascii="Arial" w:hAnsi="Arial" w:cs="Arial"/>
          <w:b/>
          <w:sz w:val="20"/>
          <w:szCs w:val="20"/>
        </w:rPr>
      </w:pPr>
    </w:p>
    <w:p w14:paraId="5E717648" w14:textId="77777777" w:rsidR="008A306A" w:rsidRPr="00B217B8" w:rsidRDefault="008A306A" w:rsidP="008A306A">
      <w:pPr>
        <w:tabs>
          <w:tab w:val="left" w:pos="6345"/>
        </w:tabs>
        <w:rPr>
          <w:rFonts w:ascii="Arial" w:hAnsi="Arial" w:cs="Arial"/>
          <w:b/>
          <w:sz w:val="20"/>
          <w:szCs w:val="20"/>
        </w:rPr>
      </w:pPr>
      <w:r w:rsidRPr="00B217B8">
        <w:rPr>
          <w:rFonts w:ascii="Arial" w:hAnsi="Arial" w:cs="Arial"/>
          <w:b/>
          <w:sz w:val="20"/>
          <w:szCs w:val="20"/>
        </w:rPr>
        <w:t>I. PREDMET POGODBE IN CENA</w:t>
      </w:r>
    </w:p>
    <w:p w14:paraId="41D3976D" w14:textId="77777777" w:rsidR="008A306A" w:rsidRPr="00B217B8" w:rsidRDefault="008A306A" w:rsidP="008A306A">
      <w:pPr>
        <w:jc w:val="center"/>
        <w:rPr>
          <w:rFonts w:ascii="Arial" w:hAnsi="Arial" w:cs="Arial"/>
          <w:b/>
          <w:sz w:val="20"/>
          <w:szCs w:val="20"/>
        </w:rPr>
      </w:pPr>
      <w:r w:rsidRPr="00B217B8">
        <w:rPr>
          <w:rFonts w:ascii="Arial" w:hAnsi="Arial" w:cs="Arial"/>
          <w:b/>
          <w:sz w:val="20"/>
          <w:szCs w:val="20"/>
        </w:rPr>
        <w:t>1. člen</w:t>
      </w:r>
    </w:p>
    <w:p w14:paraId="6D650052" w14:textId="77777777" w:rsidR="008A306A" w:rsidRPr="00B217B8" w:rsidRDefault="008A306A" w:rsidP="008A306A">
      <w:pPr>
        <w:rPr>
          <w:rFonts w:ascii="Arial" w:hAnsi="Arial" w:cs="Arial"/>
          <w:sz w:val="20"/>
          <w:szCs w:val="20"/>
        </w:rPr>
      </w:pPr>
      <w:r w:rsidRPr="00B217B8">
        <w:rPr>
          <w:rFonts w:ascii="Arial" w:hAnsi="Arial" w:cs="Arial"/>
          <w:sz w:val="20"/>
          <w:szCs w:val="20"/>
        </w:rPr>
        <w:t>S to pogodbo se pogodbeni stranki dogovorita o dobavi:</w:t>
      </w:r>
    </w:p>
    <w:p w14:paraId="56CA2DD1" w14:textId="77777777" w:rsidR="008A306A" w:rsidRPr="00B217B8" w:rsidRDefault="008A306A" w:rsidP="008A306A">
      <w:pPr>
        <w:rPr>
          <w:rFonts w:ascii="Arial" w:hAnsi="Arial" w:cs="Arial"/>
          <w:sz w:val="20"/>
          <w:szCs w:val="20"/>
        </w:rPr>
      </w:pPr>
    </w:p>
    <w:p w14:paraId="254C97A6" w14:textId="77596BA4" w:rsidR="008A306A" w:rsidRPr="00B002AB" w:rsidRDefault="008A306A" w:rsidP="008A306A">
      <w:pPr>
        <w:tabs>
          <w:tab w:val="left" w:pos="0"/>
        </w:tabs>
        <w:spacing w:line="240" w:lineRule="exact"/>
        <w:ind w:right="22"/>
        <w:rPr>
          <w:rFonts w:ascii="Arial" w:hAnsi="Arial" w:cs="Arial"/>
          <w:b/>
          <w:bCs/>
          <w:iCs/>
          <w:sz w:val="20"/>
          <w:szCs w:val="20"/>
        </w:rPr>
      </w:pPr>
      <w:r w:rsidRPr="00B217B8">
        <w:rPr>
          <w:rFonts w:ascii="Arial" w:hAnsi="Arial" w:cs="Arial"/>
          <w:b/>
          <w:sz w:val="20"/>
          <w:szCs w:val="20"/>
        </w:rPr>
        <w:t>»</w:t>
      </w:r>
      <w:r w:rsidRPr="00B217B8">
        <w:rPr>
          <w:rFonts w:ascii="Arial" w:hAnsi="Arial" w:cs="Arial"/>
          <w:b/>
          <w:bCs/>
          <w:iCs/>
          <w:sz w:val="20"/>
          <w:szCs w:val="20"/>
        </w:rPr>
        <w:t>Dobava betonskih pragov</w:t>
      </w:r>
      <w:r w:rsidR="00B002AB">
        <w:rPr>
          <w:rFonts w:ascii="Arial" w:hAnsi="Arial" w:cs="Arial"/>
          <w:b/>
          <w:bCs/>
          <w:iCs/>
          <w:sz w:val="20"/>
          <w:szCs w:val="20"/>
        </w:rPr>
        <w:t xml:space="preserve"> </w:t>
      </w:r>
      <w:r w:rsidR="00C4205E" w:rsidRPr="00B002AB">
        <w:rPr>
          <w:rFonts w:ascii="Arial" w:hAnsi="Arial" w:cs="Arial"/>
          <w:b/>
          <w:bCs/>
          <w:iCs/>
          <w:sz w:val="20"/>
          <w:szCs w:val="20"/>
        </w:rPr>
        <w:t>2023</w:t>
      </w:r>
      <w:r w:rsidRPr="00B002AB">
        <w:rPr>
          <w:rFonts w:ascii="Arial" w:hAnsi="Arial" w:cs="Arial"/>
          <w:b/>
          <w:bCs/>
          <w:iCs/>
          <w:sz w:val="20"/>
          <w:szCs w:val="20"/>
        </w:rPr>
        <w:t>:</w:t>
      </w:r>
    </w:p>
    <w:p w14:paraId="0662844A" w14:textId="77777777" w:rsidR="008A306A" w:rsidRPr="00B002AB" w:rsidRDefault="008A306A" w:rsidP="008A306A">
      <w:pPr>
        <w:tabs>
          <w:tab w:val="left" w:pos="0"/>
        </w:tabs>
        <w:spacing w:line="240" w:lineRule="exact"/>
        <w:ind w:right="22"/>
        <w:rPr>
          <w:rFonts w:ascii="Arial" w:hAnsi="Arial" w:cs="Arial"/>
          <w:b/>
          <w:bCs/>
          <w:iCs/>
          <w:sz w:val="20"/>
          <w:szCs w:val="20"/>
        </w:rPr>
      </w:pPr>
      <w:r w:rsidRPr="00B002AB">
        <w:rPr>
          <w:rFonts w:ascii="Arial" w:hAnsi="Arial" w:cs="Arial"/>
          <w:b/>
          <w:bCs/>
          <w:iCs/>
          <w:sz w:val="20"/>
          <w:szCs w:val="20"/>
        </w:rPr>
        <w:t>Prag betonski B 70, 60E1 - 1:40 - guma na spodnji strani pragov + KPL pritrdilni material tip: Pandrol e-sponka.</w:t>
      </w:r>
    </w:p>
    <w:p w14:paraId="0C79BB37" w14:textId="77777777" w:rsidR="008A306A" w:rsidRPr="00B217B8" w:rsidRDefault="008A306A" w:rsidP="008A306A">
      <w:pPr>
        <w:tabs>
          <w:tab w:val="left" w:pos="0"/>
        </w:tabs>
        <w:spacing w:line="240" w:lineRule="exact"/>
        <w:ind w:right="22"/>
        <w:rPr>
          <w:rFonts w:ascii="Arial" w:hAnsi="Arial" w:cs="Arial"/>
          <w:b/>
          <w:bCs/>
          <w:iCs/>
          <w:sz w:val="20"/>
          <w:szCs w:val="20"/>
        </w:rPr>
      </w:pPr>
    </w:p>
    <w:p w14:paraId="350FE687" w14:textId="77777777" w:rsidR="008A306A" w:rsidRPr="00B217B8" w:rsidRDefault="008A306A" w:rsidP="008A306A">
      <w:pPr>
        <w:tabs>
          <w:tab w:val="left" w:pos="0"/>
        </w:tabs>
        <w:spacing w:line="240" w:lineRule="exact"/>
        <w:ind w:right="22"/>
        <w:rPr>
          <w:rFonts w:ascii="Arial" w:hAnsi="Arial" w:cs="Arial"/>
          <w:b/>
          <w:bCs/>
          <w:iCs/>
          <w:sz w:val="20"/>
          <w:szCs w:val="20"/>
        </w:rPr>
      </w:pPr>
    </w:p>
    <w:p w14:paraId="3E0B8FB3" w14:textId="77777777" w:rsidR="008A306A" w:rsidRPr="00B217B8" w:rsidRDefault="008A306A" w:rsidP="008A306A">
      <w:pPr>
        <w:tabs>
          <w:tab w:val="left" w:pos="0"/>
        </w:tabs>
        <w:spacing w:line="240" w:lineRule="exact"/>
        <w:ind w:right="22"/>
        <w:rPr>
          <w:rFonts w:ascii="Arial" w:hAnsi="Arial" w:cs="Arial"/>
          <w:b/>
          <w:bCs/>
          <w:iCs/>
          <w:sz w:val="20"/>
          <w:szCs w:val="20"/>
        </w:rPr>
      </w:pPr>
      <w:r w:rsidRPr="00B217B8">
        <w:rPr>
          <w:rFonts w:ascii="Arial" w:hAnsi="Arial" w:cs="Arial"/>
          <w:sz w:val="20"/>
          <w:szCs w:val="20"/>
        </w:rPr>
        <w:t>Vsebina in obseg dobave sta podana v potrjeni ponudbi št. ……………… z dne ……….., ki je sestavni del te pogodbe (Priloga 1).</w:t>
      </w:r>
    </w:p>
    <w:p w14:paraId="5C94AAE1" w14:textId="77777777" w:rsidR="008A306A" w:rsidRPr="00B217B8" w:rsidRDefault="008A306A" w:rsidP="008A306A">
      <w:pPr>
        <w:tabs>
          <w:tab w:val="num" w:pos="1440"/>
          <w:tab w:val="left" w:pos="9360"/>
        </w:tabs>
        <w:rPr>
          <w:rFonts w:ascii="Arial" w:hAnsi="Arial" w:cs="Arial"/>
          <w:sz w:val="20"/>
          <w:szCs w:val="20"/>
        </w:rPr>
      </w:pPr>
    </w:p>
    <w:p w14:paraId="4E6C664F" w14:textId="77777777" w:rsidR="008A306A" w:rsidRPr="00B217B8" w:rsidRDefault="008A306A" w:rsidP="008A306A">
      <w:pPr>
        <w:tabs>
          <w:tab w:val="num" w:pos="1440"/>
          <w:tab w:val="left" w:pos="9360"/>
        </w:tabs>
        <w:rPr>
          <w:rFonts w:ascii="Arial" w:hAnsi="Arial" w:cs="Arial"/>
          <w:sz w:val="20"/>
          <w:szCs w:val="20"/>
        </w:rPr>
      </w:pPr>
      <w:r w:rsidRPr="00B217B8">
        <w:rPr>
          <w:rFonts w:ascii="Arial" w:hAnsi="Arial" w:cs="Arial"/>
          <w:sz w:val="20"/>
          <w:szCs w:val="20"/>
        </w:rPr>
        <w:t>Pogodbena cena po enoti mere (določena v ponudbenem predračunu – Priloga 1) je fiksna in nespremenljiva ves čas trajanja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5384"/>
      </w:tblGrid>
      <w:tr w:rsidR="008A306A" w:rsidRPr="00B217B8" w14:paraId="0B18D030" w14:textId="77777777" w:rsidTr="00C564B3">
        <w:tc>
          <w:tcPr>
            <w:tcW w:w="4817" w:type="dxa"/>
            <w:shd w:val="clear" w:color="auto" w:fill="auto"/>
          </w:tcPr>
          <w:p w14:paraId="2F9DC61B" w14:textId="77777777" w:rsidR="008A306A" w:rsidRPr="00B217B8" w:rsidRDefault="008A306A" w:rsidP="00E96D18">
            <w:pPr>
              <w:tabs>
                <w:tab w:val="num" w:pos="1440"/>
                <w:tab w:val="left" w:pos="9360"/>
              </w:tabs>
              <w:rPr>
                <w:rFonts w:ascii="Arial" w:hAnsi="Arial" w:cs="Arial"/>
                <w:sz w:val="20"/>
                <w:szCs w:val="20"/>
              </w:rPr>
            </w:pPr>
            <w:r w:rsidRPr="00B217B8">
              <w:rPr>
                <w:rFonts w:ascii="Arial" w:hAnsi="Arial" w:cs="Arial"/>
                <w:sz w:val="20"/>
                <w:szCs w:val="20"/>
              </w:rPr>
              <w:t>Skupna pogodbena vrednost (v EUR brez DDV)</w:t>
            </w:r>
          </w:p>
        </w:tc>
        <w:tc>
          <w:tcPr>
            <w:tcW w:w="5384" w:type="dxa"/>
            <w:shd w:val="clear" w:color="auto" w:fill="auto"/>
          </w:tcPr>
          <w:p w14:paraId="52C5D8BE" w14:textId="77777777" w:rsidR="008A306A" w:rsidRPr="00B217B8" w:rsidRDefault="008A306A" w:rsidP="00E96D18">
            <w:pPr>
              <w:tabs>
                <w:tab w:val="num" w:pos="1440"/>
                <w:tab w:val="left" w:pos="9360"/>
              </w:tabs>
              <w:rPr>
                <w:rFonts w:ascii="Arial" w:hAnsi="Arial" w:cs="Arial"/>
                <w:sz w:val="20"/>
                <w:szCs w:val="20"/>
              </w:rPr>
            </w:pPr>
          </w:p>
        </w:tc>
      </w:tr>
      <w:tr w:rsidR="008A306A" w:rsidRPr="00B217B8" w14:paraId="66771850" w14:textId="77777777" w:rsidTr="00C564B3">
        <w:tc>
          <w:tcPr>
            <w:tcW w:w="4817" w:type="dxa"/>
            <w:shd w:val="clear" w:color="auto" w:fill="auto"/>
          </w:tcPr>
          <w:p w14:paraId="51F768C6" w14:textId="77777777" w:rsidR="008A306A" w:rsidRPr="00B217B8" w:rsidRDefault="008A306A" w:rsidP="00E96D18">
            <w:pPr>
              <w:tabs>
                <w:tab w:val="num" w:pos="1440"/>
                <w:tab w:val="left" w:pos="9360"/>
              </w:tabs>
              <w:rPr>
                <w:rFonts w:ascii="Arial" w:hAnsi="Arial" w:cs="Arial"/>
                <w:color w:val="00B050"/>
                <w:sz w:val="20"/>
                <w:szCs w:val="20"/>
              </w:rPr>
            </w:pPr>
            <w:r w:rsidRPr="00B217B8">
              <w:rPr>
                <w:rFonts w:ascii="Arial" w:hAnsi="Arial" w:cs="Arial"/>
                <w:sz w:val="20"/>
                <w:szCs w:val="20"/>
              </w:rPr>
              <w:t>Davek na dodano vrednost 22%</w:t>
            </w:r>
          </w:p>
        </w:tc>
        <w:tc>
          <w:tcPr>
            <w:tcW w:w="5384" w:type="dxa"/>
            <w:shd w:val="clear" w:color="auto" w:fill="auto"/>
          </w:tcPr>
          <w:p w14:paraId="1B7B5BA2" w14:textId="77777777" w:rsidR="008A306A" w:rsidRPr="00B217B8" w:rsidRDefault="008A306A" w:rsidP="00E96D18">
            <w:pPr>
              <w:tabs>
                <w:tab w:val="num" w:pos="1440"/>
                <w:tab w:val="left" w:pos="9360"/>
              </w:tabs>
              <w:rPr>
                <w:rFonts w:ascii="Arial" w:hAnsi="Arial" w:cs="Arial"/>
                <w:sz w:val="20"/>
                <w:szCs w:val="20"/>
              </w:rPr>
            </w:pPr>
          </w:p>
        </w:tc>
      </w:tr>
      <w:tr w:rsidR="008A306A" w:rsidRPr="00B217B8" w14:paraId="09A4B2CD" w14:textId="77777777" w:rsidTr="00C564B3">
        <w:tc>
          <w:tcPr>
            <w:tcW w:w="4817" w:type="dxa"/>
            <w:shd w:val="clear" w:color="auto" w:fill="auto"/>
          </w:tcPr>
          <w:p w14:paraId="01EC9354" w14:textId="77777777" w:rsidR="008A306A" w:rsidRPr="00B217B8" w:rsidRDefault="008A306A" w:rsidP="00E96D18">
            <w:pPr>
              <w:tabs>
                <w:tab w:val="num" w:pos="1440"/>
                <w:tab w:val="left" w:pos="9360"/>
              </w:tabs>
              <w:rPr>
                <w:rFonts w:ascii="Arial" w:hAnsi="Arial" w:cs="Arial"/>
                <w:b/>
                <w:sz w:val="20"/>
                <w:szCs w:val="20"/>
              </w:rPr>
            </w:pPr>
            <w:r w:rsidRPr="00B217B8">
              <w:rPr>
                <w:rFonts w:ascii="Arial" w:hAnsi="Arial" w:cs="Arial"/>
                <w:b/>
                <w:sz w:val="20"/>
                <w:szCs w:val="20"/>
              </w:rPr>
              <w:t>Skupna pogodbena vrednost (v EUR z DDV)</w:t>
            </w:r>
          </w:p>
        </w:tc>
        <w:tc>
          <w:tcPr>
            <w:tcW w:w="5384" w:type="dxa"/>
            <w:shd w:val="clear" w:color="auto" w:fill="auto"/>
          </w:tcPr>
          <w:p w14:paraId="6BDC9DF5" w14:textId="77777777" w:rsidR="008A306A" w:rsidRPr="00B217B8" w:rsidRDefault="008A306A" w:rsidP="00E96D18">
            <w:pPr>
              <w:tabs>
                <w:tab w:val="num" w:pos="1440"/>
                <w:tab w:val="left" w:pos="9360"/>
              </w:tabs>
              <w:rPr>
                <w:rFonts w:ascii="Arial" w:hAnsi="Arial" w:cs="Arial"/>
                <w:sz w:val="20"/>
                <w:szCs w:val="20"/>
              </w:rPr>
            </w:pPr>
          </w:p>
        </w:tc>
      </w:tr>
    </w:tbl>
    <w:p w14:paraId="0E6C1128" w14:textId="098F9167" w:rsidR="008A306A" w:rsidRPr="00B217B8" w:rsidRDefault="008A306A" w:rsidP="008A306A">
      <w:pPr>
        <w:rPr>
          <w:rFonts w:ascii="Arial" w:hAnsi="Arial" w:cs="Arial"/>
          <w:sz w:val="20"/>
          <w:szCs w:val="20"/>
        </w:rPr>
      </w:pPr>
      <w:r w:rsidRPr="00B217B8">
        <w:rPr>
          <w:rFonts w:ascii="Arial" w:hAnsi="Arial" w:cs="Arial"/>
          <w:sz w:val="20"/>
          <w:szCs w:val="20"/>
        </w:rPr>
        <w:t xml:space="preserve">Količina je okvirna. Kupec si v času pogodbenega razmerja pridržuje pravico povečati oziroma zmanjšati pogodbeno količino do </w:t>
      </w:r>
      <w:r>
        <w:rPr>
          <w:rFonts w:ascii="Arial" w:hAnsi="Arial" w:cs="Arial"/>
          <w:sz w:val="20"/>
          <w:szCs w:val="20"/>
        </w:rPr>
        <w:t>3</w:t>
      </w:r>
      <w:r w:rsidRPr="00B217B8">
        <w:rPr>
          <w:rFonts w:ascii="Arial" w:hAnsi="Arial" w:cs="Arial"/>
          <w:sz w:val="20"/>
          <w:szCs w:val="20"/>
        </w:rPr>
        <w:t>0 % po ceni, ponujeni na javnem razpisu.</w:t>
      </w:r>
    </w:p>
    <w:p w14:paraId="62DAE539" w14:textId="77777777" w:rsidR="008A306A" w:rsidRPr="00B217B8" w:rsidRDefault="008A306A" w:rsidP="008A306A">
      <w:pPr>
        <w:rPr>
          <w:rFonts w:ascii="Arial" w:hAnsi="Arial" w:cs="Arial"/>
          <w:sz w:val="20"/>
          <w:szCs w:val="20"/>
        </w:rPr>
      </w:pPr>
    </w:p>
    <w:p w14:paraId="0298B6AB" w14:textId="77777777" w:rsidR="008A306A" w:rsidRDefault="008A306A" w:rsidP="008A306A">
      <w:pPr>
        <w:rPr>
          <w:rFonts w:ascii="Arial" w:hAnsi="Arial" w:cs="Arial"/>
          <w:sz w:val="20"/>
          <w:szCs w:val="20"/>
        </w:rPr>
      </w:pPr>
      <w:r w:rsidRPr="00B217B8">
        <w:rPr>
          <w:rFonts w:ascii="Arial" w:hAnsi="Arial" w:cs="Arial"/>
          <w:sz w:val="20"/>
          <w:szCs w:val="20"/>
        </w:rPr>
        <w:t>Paritete DDP na sledeče lokacije:</w:t>
      </w:r>
    </w:p>
    <w:p w14:paraId="06BB1141" w14:textId="77777777" w:rsidR="008A306A" w:rsidRPr="00B217B8" w:rsidRDefault="008A306A" w:rsidP="008A306A">
      <w:pPr>
        <w:rPr>
          <w:rFonts w:ascii="Arial" w:hAnsi="Arial" w:cs="Arial"/>
          <w:sz w:val="20"/>
          <w:szCs w:val="20"/>
        </w:rPr>
      </w:pPr>
    </w:p>
    <w:p w14:paraId="37A4745F" w14:textId="77777777" w:rsidR="008A306A" w:rsidRDefault="008A306A" w:rsidP="008A306A">
      <w:pPr>
        <w:jc w:val="both"/>
        <w:rPr>
          <w:rFonts w:ascii="Arial" w:hAnsi="Arial" w:cs="Arial"/>
          <w:sz w:val="20"/>
          <w:szCs w:val="20"/>
        </w:rPr>
      </w:pPr>
    </w:p>
    <w:p w14:paraId="2E2F7B5E" w14:textId="77777777" w:rsidR="00C564B3" w:rsidRDefault="00C564B3" w:rsidP="008A306A">
      <w:pPr>
        <w:jc w:val="both"/>
        <w:rPr>
          <w:rFonts w:ascii="Arial" w:hAnsi="Arial" w:cs="Arial"/>
          <w:sz w:val="20"/>
          <w:szCs w:val="20"/>
        </w:rPr>
      </w:pPr>
    </w:p>
    <w:p w14:paraId="6E9C82BD" w14:textId="77777777" w:rsidR="00C564B3" w:rsidRDefault="00C564B3" w:rsidP="008A306A">
      <w:pPr>
        <w:jc w:val="both"/>
        <w:rPr>
          <w:rFonts w:ascii="Arial" w:hAnsi="Arial" w:cs="Arial"/>
          <w:sz w:val="20"/>
          <w:szCs w:val="20"/>
        </w:rPr>
      </w:pPr>
    </w:p>
    <w:p w14:paraId="05507257" w14:textId="77777777" w:rsidR="00C564B3" w:rsidRDefault="00C564B3" w:rsidP="008A306A">
      <w:pPr>
        <w:jc w:val="both"/>
        <w:rPr>
          <w:rFonts w:ascii="Arial" w:hAnsi="Arial" w:cs="Arial"/>
          <w:sz w:val="20"/>
          <w:szCs w:val="20"/>
        </w:rPr>
      </w:pPr>
    </w:p>
    <w:p w14:paraId="7A3F39CF" w14:textId="77777777" w:rsidR="00C564B3" w:rsidRDefault="00C564B3" w:rsidP="008A306A">
      <w:pPr>
        <w:jc w:val="both"/>
        <w:rPr>
          <w:rFonts w:ascii="Arial" w:hAnsi="Arial" w:cs="Arial"/>
          <w:sz w:val="20"/>
          <w:szCs w:val="20"/>
        </w:rPr>
      </w:pPr>
    </w:p>
    <w:p w14:paraId="6699C1F8" w14:textId="77777777" w:rsidR="00C564B3" w:rsidRDefault="00C564B3" w:rsidP="008A306A">
      <w:pPr>
        <w:jc w:val="both"/>
        <w:rPr>
          <w:rFonts w:ascii="Arial" w:hAnsi="Arial" w:cs="Arial"/>
          <w:sz w:val="20"/>
          <w:szCs w:val="20"/>
        </w:rPr>
      </w:pPr>
    </w:p>
    <w:tbl>
      <w:tblPr>
        <w:tblW w:w="10671" w:type="dxa"/>
        <w:tblCellMar>
          <w:left w:w="70" w:type="dxa"/>
          <w:right w:w="70" w:type="dxa"/>
        </w:tblCellMar>
        <w:tblLook w:val="04A0" w:firstRow="1" w:lastRow="0" w:firstColumn="1" w:lastColumn="0" w:noHBand="0" w:noVBand="1"/>
      </w:tblPr>
      <w:tblGrid>
        <w:gridCol w:w="6142"/>
        <w:gridCol w:w="146"/>
        <w:gridCol w:w="4192"/>
        <w:gridCol w:w="191"/>
      </w:tblGrid>
      <w:tr w:rsidR="00C564B3" w:rsidRPr="00114E53" w14:paraId="03A9E623" w14:textId="77777777" w:rsidTr="00C564B3">
        <w:trPr>
          <w:gridAfter w:val="1"/>
          <w:wAfter w:w="191" w:type="dxa"/>
          <w:trHeight w:val="270"/>
        </w:trPr>
        <w:tc>
          <w:tcPr>
            <w:tcW w:w="10480" w:type="dxa"/>
            <w:gridSpan w:val="3"/>
            <w:tcBorders>
              <w:top w:val="single" w:sz="8" w:space="0" w:color="auto"/>
              <w:left w:val="single" w:sz="8" w:space="0" w:color="auto"/>
              <w:bottom w:val="single" w:sz="8" w:space="0" w:color="auto"/>
              <w:right w:val="single" w:sz="4" w:space="0" w:color="auto"/>
            </w:tcBorders>
            <w:shd w:val="clear" w:color="000000" w:fill="CCC0DA"/>
            <w:vAlign w:val="center"/>
            <w:hideMark/>
          </w:tcPr>
          <w:p w14:paraId="7AC6B9B3" w14:textId="77777777" w:rsidR="00C564B3" w:rsidRPr="00114E53" w:rsidRDefault="00C564B3" w:rsidP="00E96D18">
            <w:pPr>
              <w:rPr>
                <w:rFonts w:ascii="Arial" w:hAnsi="Arial" w:cs="Arial"/>
                <w:b/>
                <w:bCs/>
                <w:sz w:val="18"/>
                <w:szCs w:val="18"/>
                <w:u w:val="single"/>
              </w:rPr>
            </w:pPr>
            <w:r w:rsidRPr="00114E53">
              <w:rPr>
                <w:rFonts w:ascii="Arial" w:hAnsi="Arial" w:cs="Arial"/>
                <w:b/>
                <w:bCs/>
                <w:sz w:val="18"/>
                <w:szCs w:val="18"/>
                <w:u w:val="single"/>
              </w:rPr>
              <w:lastRenderedPageBreak/>
              <w:t>Pisarna Celje</w:t>
            </w:r>
          </w:p>
        </w:tc>
      </w:tr>
      <w:tr w:rsidR="00C564B3" w:rsidRPr="00114E53" w14:paraId="080DCA4C" w14:textId="77777777" w:rsidTr="00C564B3">
        <w:trPr>
          <w:gridAfter w:val="1"/>
          <w:wAfter w:w="191" w:type="dxa"/>
          <w:trHeight w:val="1302"/>
        </w:trPr>
        <w:tc>
          <w:tcPr>
            <w:tcW w:w="104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EE6FC8" w14:textId="77777777" w:rsidR="00C564B3" w:rsidRPr="00114E53" w:rsidRDefault="00C564B3" w:rsidP="00E96D18">
            <w:pPr>
              <w:rPr>
                <w:rFonts w:ascii="Arial" w:hAnsi="Arial" w:cs="Arial"/>
                <w:sz w:val="18"/>
                <w:szCs w:val="18"/>
              </w:rPr>
            </w:pPr>
            <w:r w:rsidRPr="00114E53">
              <w:rPr>
                <w:rFonts w:ascii="Arial" w:hAnsi="Arial" w:cs="Arial"/>
                <w:b/>
                <w:bCs/>
                <w:sz w:val="18"/>
                <w:szCs w:val="18"/>
              </w:rPr>
              <w:t>100 kos:</w:t>
            </w:r>
            <w:r w:rsidRPr="00114E53">
              <w:rPr>
                <w:rFonts w:ascii="Arial" w:hAnsi="Arial" w:cs="Arial"/>
                <w:sz w:val="18"/>
                <w:szCs w:val="18"/>
              </w:rPr>
              <w:br/>
              <w:t>Centralno skladišče Celje, Kidričeva ulica 34, 3000 Celje;</w:t>
            </w:r>
            <w:r w:rsidRPr="00114E53">
              <w:rPr>
                <w:rFonts w:ascii="Arial" w:hAnsi="Arial" w:cs="Arial"/>
                <w:sz w:val="18"/>
                <w:szCs w:val="18"/>
              </w:rPr>
              <w:br/>
              <w:t>g. Maksimiljan Mačkovšek, 00386 (0) 31 - 609 - 146,</w:t>
            </w:r>
            <w:r w:rsidRPr="00114E53">
              <w:rPr>
                <w:rFonts w:ascii="Arial" w:hAnsi="Arial" w:cs="Arial"/>
                <w:sz w:val="18"/>
                <w:szCs w:val="18"/>
              </w:rPr>
              <w:br/>
              <w:t>maksimiljan.mackovsek@slo-zeleznice.si</w:t>
            </w:r>
            <w:r w:rsidRPr="00114E53">
              <w:rPr>
                <w:rFonts w:ascii="Arial" w:hAnsi="Arial" w:cs="Arial"/>
                <w:sz w:val="18"/>
                <w:szCs w:val="18"/>
              </w:rPr>
              <w:br/>
              <w:t>g. Stanko Drofenik, 00386 (0) 31 - 325 - 689, stanko.drofenik@slo-zeleznice.si</w:t>
            </w:r>
          </w:p>
        </w:tc>
      </w:tr>
      <w:tr w:rsidR="00C564B3" w:rsidRPr="00114E53" w14:paraId="1FD89E02" w14:textId="77777777" w:rsidTr="00C564B3">
        <w:trPr>
          <w:gridAfter w:val="1"/>
          <w:wAfter w:w="191" w:type="dxa"/>
          <w:trHeight w:val="1302"/>
        </w:trPr>
        <w:tc>
          <w:tcPr>
            <w:tcW w:w="104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166828" w14:textId="1983D83B" w:rsidR="00C564B3" w:rsidRPr="00114E53" w:rsidRDefault="00B002AB" w:rsidP="00E96D18">
            <w:pPr>
              <w:rPr>
                <w:rFonts w:ascii="Arial" w:hAnsi="Arial" w:cs="Arial"/>
                <w:sz w:val="18"/>
                <w:szCs w:val="18"/>
              </w:rPr>
            </w:pPr>
            <w:r>
              <w:rPr>
                <w:rFonts w:ascii="Arial" w:hAnsi="Arial" w:cs="Arial"/>
                <w:b/>
                <w:bCs/>
                <w:sz w:val="18"/>
                <w:szCs w:val="18"/>
              </w:rPr>
              <w:t>200</w:t>
            </w:r>
            <w:r w:rsidR="00C564B3" w:rsidRPr="00114E53">
              <w:rPr>
                <w:rFonts w:ascii="Arial" w:hAnsi="Arial" w:cs="Arial"/>
                <w:b/>
                <w:bCs/>
                <w:sz w:val="18"/>
                <w:szCs w:val="18"/>
              </w:rPr>
              <w:t xml:space="preserve"> kos:</w:t>
            </w:r>
            <w:r w:rsidR="00C564B3" w:rsidRPr="00114E53">
              <w:rPr>
                <w:rFonts w:ascii="Arial" w:hAnsi="Arial" w:cs="Arial"/>
                <w:sz w:val="18"/>
                <w:szCs w:val="18"/>
              </w:rPr>
              <w:br/>
              <w:t>Železniška postaja Sevnica, Savska cesta 13, 8290 Sevnica;</w:t>
            </w:r>
            <w:r w:rsidR="00C564B3" w:rsidRPr="00114E53">
              <w:rPr>
                <w:rFonts w:ascii="Arial" w:hAnsi="Arial" w:cs="Arial"/>
                <w:sz w:val="18"/>
                <w:szCs w:val="18"/>
              </w:rPr>
              <w:br/>
              <w:t>g. Igor Stegne, 00 386 (0) 41 - 558 - 893, igor.stegne@slo-zeleznice.si</w:t>
            </w:r>
            <w:r w:rsidR="00C564B3" w:rsidRPr="00114E53">
              <w:rPr>
                <w:rFonts w:ascii="Arial" w:hAnsi="Arial" w:cs="Arial"/>
                <w:sz w:val="18"/>
                <w:szCs w:val="18"/>
              </w:rPr>
              <w:br/>
              <w:t>g. Marko Stopinšek; 00 386 (0) 40 - 883 - 323, marko.stopinsek@slo-zeleznice.si</w:t>
            </w:r>
            <w:r w:rsidR="00C564B3" w:rsidRPr="00114E53">
              <w:rPr>
                <w:rFonts w:ascii="Arial" w:hAnsi="Arial" w:cs="Arial"/>
                <w:sz w:val="18"/>
                <w:szCs w:val="18"/>
              </w:rPr>
              <w:br/>
              <w:t>g. Stanko Drofenik, 00386 (0) 31 - 325 - 689, stanko.drofenik@slo-zeleznice.si</w:t>
            </w:r>
          </w:p>
        </w:tc>
      </w:tr>
      <w:tr w:rsidR="00C564B3" w:rsidRPr="00114E53" w14:paraId="20577D9B" w14:textId="77777777" w:rsidTr="00C564B3">
        <w:trPr>
          <w:gridAfter w:val="1"/>
          <w:wAfter w:w="191" w:type="dxa"/>
          <w:trHeight w:val="1099"/>
        </w:trPr>
        <w:tc>
          <w:tcPr>
            <w:tcW w:w="104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327975" w14:textId="77777777" w:rsidR="00C564B3" w:rsidRPr="00114E53" w:rsidRDefault="00C564B3" w:rsidP="00E96D18">
            <w:pPr>
              <w:rPr>
                <w:rFonts w:ascii="Arial" w:hAnsi="Arial" w:cs="Arial"/>
                <w:sz w:val="18"/>
                <w:szCs w:val="18"/>
              </w:rPr>
            </w:pPr>
            <w:r w:rsidRPr="00114E53">
              <w:rPr>
                <w:rFonts w:ascii="Arial" w:hAnsi="Arial" w:cs="Arial"/>
                <w:b/>
                <w:bCs/>
                <w:sz w:val="18"/>
                <w:szCs w:val="18"/>
              </w:rPr>
              <w:t>300 kos:</w:t>
            </w:r>
            <w:r w:rsidRPr="00114E53">
              <w:rPr>
                <w:rFonts w:ascii="Arial" w:hAnsi="Arial" w:cs="Arial"/>
                <w:sz w:val="18"/>
                <w:szCs w:val="18"/>
              </w:rPr>
              <w:br/>
              <w:t>Železniška postaja Maribor, Dovozna cesta 5, 2000 Maribor;</w:t>
            </w:r>
            <w:r w:rsidRPr="00114E53">
              <w:rPr>
                <w:rFonts w:ascii="Arial" w:hAnsi="Arial" w:cs="Arial"/>
                <w:sz w:val="18"/>
                <w:szCs w:val="18"/>
              </w:rPr>
              <w:br/>
              <w:t>g. Igor Radaš; 00 386 (0) 31 - 734 - 465, igor.radas@slo-zeleznice.si,</w:t>
            </w:r>
            <w:r w:rsidRPr="00114E53">
              <w:rPr>
                <w:rFonts w:ascii="Arial" w:hAnsi="Arial" w:cs="Arial"/>
                <w:sz w:val="18"/>
                <w:szCs w:val="18"/>
              </w:rPr>
              <w:br/>
              <w:t>g. Goran Bezjak; 00 386 (0) 40 - 892 - 290, goran.bezjak@slo-zeleznice.si</w:t>
            </w:r>
          </w:p>
        </w:tc>
      </w:tr>
      <w:tr w:rsidR="00C564B3" w:rsidRPr="00114E53" w14:paraId="2D13EE1A" w14:textId="77777777" w:rsidTr="00C564B3">
        <w:trPr>
          <w:gridAfter w:val="1"/>
          <w:wAfter w:w="191" w:type="dxa"/>
          <w:trHeight w:val="1099"/>
        </w:trPr>
        <w:tc>
          <w:tcPr>
            <w:tcW w:w="104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7A5EBA" w14:textId="77777777" w:rsidR="00C564B3" w:rsidRPr="00114E53" w:rsidRDefault="00C564B3" w:rsidP="00E96D18">
            <w:pPr>
              <w:rPr>
                <w:rFonts w:ascii="Arial" w:hAnsi="Arial" w:cs="Arial"/>
                <w:sz w:val="18"/>
                <w:szCs w:val="18"/>
              </w:rPr>
            </w:pPr>
            <w:r w:rsidRPr="00114E53">
              <w:rPr>
                <w:rFonts w:ascii="Arial" w:hAnsi="Arial" w:cs="Arial"/>
                <w:b/>
                <w:bCs/>
                <w:sz w:val="18"/>
                <w:szCs w:val="18"/>
              </w:rPr>
              <w:t>2.200 kos:</w:t>
            </w:r>
            <w:r w:rsidRPr="00114E53">
              <w:rPr>
                <w:rFonts w:ascii="Arial" w:hAnsi="Arial" w:cs="Arial"/>
                <w:sz w:val="18"/>
                <w:szCs w:val="18"/>
              </w:rPr>
              <w:br/>
              <w:t>Železniška postaja Moškanjci, Moškanjci 86, 2272 Gorišnica;</w:t>
            </w:r>
            <w:r w:rsidRPr="00114E53">
              <w:rPr>
                <w:rFonts w:ascii="Arial" w:hAnsi="Arial" w:cs="Arial"/>
                <w:sz w:val="18"/>
                <w:szCs w:val="18"/>
              </w:rPr>
              <w:br/>
              <w:t>g. Dušan Legen; 00 386 (0) 51 - 374 - 954, dusan.legen@slo-zeleznice.si,</w:t>
            </w:r>
            <w:r w:rsidRPr="00114E53">
              <w:rPr>
                <w:rFonts w:ascii="Arial" w:hAnsi="Arial" w:cs="Arial"/>
                <w:sz w:val="18"/>
                <w:szCs w:val="18"/>
              </w:rPr>
              <w:br/>
              <w:t>g. Goran Bezjak; 00 386 (0) 40 - 892 - 290, goran.bezjak@slo-zeleznice.si</w:t>
            </w:r>
          </w:p>
        </w:tc>
      </w:tr>
      <w:tr w:rsidR="00C564B3" w:rsidRPr="00114E53" w14:paraId="314F9D3F" w14:textId="77777777" w:rsidTr="00C564B3">
        <w:trPr>
          <w:gridAfter w:val="1"/>
          <w:wAfter w:w="191" w:type="dxa"/>
          <w:trHeight w:val="1099"/>
        </w:trPr>
        <w:tc>
          <w:tcPr>
            <w:tcW w:w="104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A22B04" w14:textId="77777777" w:rsidR="00C564B3" w:rsidRPr="00114E53" w:rsidRDefault="00C564B3" w:rsidP="00E96D18">
            <w:pPr>
              <w:rPr>
                <w:rFonts w:ascii="Arial" w:hAnsi="Arial" w:cs="Arial"/>
                <w:sz w:val="18"/>
                <w:szCs w:val="18"/>
              </w:rPr>
            </w:pPr>
            <w:r w:rsidRPr="00114E53">
              <w:rPr>
                <w:rFonts w:ascii="Arial" w:hAnsi="Arial" w:cs="Arial"/>
                <w:b/>
                <w:bCs/>
                <w:sz w:val="18"/>
                <w:szCs w:val="18"/>
              </w:rPr>
              <w:t>800 kos:</w:t>
            </w:r>
            <w:r w:rsidRPr="00114E53">
              <w:rPr>
                <w:rFonts w:ascii="Arial" w:hAnsi="Arial" w:cs="Arial"/>
                <w:sz w:val="18"/>
                <w:szCs w:val="18"/>
              </w:rPr>
              <w:br/>
              <w:t>Železniška postaja Lipovci, Lipovci 245, 9231 Beltinci;</w:t>
            </w:r>
            <w:r w:rsidRPr="00114E53">
              <w:rPr>
                <w:rFonts w:ascii="Arial" w:hAnsi="Arial" w:cs="Arial"/>
                <w:sz w:val="18"/>
                <w:szCs w:val="18"/>
              </w:rPr>
              <w:br/>
              <w:t>g. Dušan Legen; 00 386 (0) 51 - 374 - 954, dusan.legen@slo-zeleznice.si,</w:t>
            </w:r>
            <w:r w:rsidRPr="00114E53">
              <w:rPr>
                <w:rFonts w:ascii="Arial" w:hAnsi="Arial" w:cs="Arial"/>
                <w:sz w:val="18"/>
                <w:szCs w:val="18"/>
              </w:rPr>
              <w:br/>
              <w:t>g. Goran Bezjak; 00 386 (0) 40 - 892 - 290, goran.bezjak@slo-zeleznice.si</w:t>
            </w:r>
          </w:p>
        </w:tc>
      </w:tr>
      <w:tr w:rsidR="00C564B3" w:rsidRPr="00114E53" w14:paraId="1832CBD7" w14:textId="77777777" w:rsidTr="00C564B3">
        <w:trPr>
          <w:trHeight w:val="255"/>
        </w:trPr>
        <w:tc>
          <w:tcPr>
            <w:tcW w:w="6142" w:type="dxa"/>
            <w:tcBorders>
              <w:top w:val="nil"/>
              <w:left w:val="nil"/>
              <w:bottom w:val="nil"/>
              <w:right w:val="nil"/>
            </w:tcBorders>
            <w:shd w:val="clear" w:color="auto" w:fill="auto"/>
            <w:noWrap/>
            <w:vAlign w:val="bottom"/>
            <w:hideMark/>
          </w:tcPr>
          <w:p w14:paraId="5650421E" w14:textId="77777777" w:rsidR="00C564B3" w:rsidRPr="00114E53" w:rsidRDefault="00C564B3" w:rsidP="00E96D18">
            <w:pPr>
              <w:rPr>
                <w:rFonts w:ascii="Arial" w:hAnsi="Arial" w:cs="Arial"/>
                <w:color w:val="000000"/>
                <w:sz w:val="18"/>
                <w:szCs w:val="18"/>
              </w:rPr>
            </w:pPr>
          </w:p>
        </w:tc>
        <w:tc>
          <w:tcPr>
            <w:tcW w:w="146" w:type="dxa"/>
            <w:tcBorders>
              <w:top w:val="nil"/>
              <w:left w:val="nil"/>
              <w:bottom w:val="nil"/>
              <w:right w:val="nil"/>
            </w:tcBorders>
            <w:shd w:val="clear" w:color="auto" w:fill="auto"/>
            <w:noWrap/>
            <w:vAlign w:val="bottom"/>
            <w:hideMark/>
          </w:tcPr>
          <w:p w14:paraId="600556A2" w14:textId="77777777" w:rsidR="00C564B3" w:rsidRPr="00114E53" w:rsidRDefault="00C564B3" w:rsidP="00E96D18">
            <w:pPr>
              <w:rPr>
                <w:rFonts w:ascii="Arial" w:hAnsi="Arial" w:cs="Arial"/>
                <w:sz w:val="18"/>
                <w:szCs w:val="18"/>
              </w:rPr>
            </w:pPr>
          </w:p>
        </w:tc>
        <w:tc>
          <w:tcPr>
            <w:tcW w:w="4192" w:type="dxa"/>
            <w:tcBorders>
              <w:top w:val="nil"/>
              <w:left w:val="nil"/>
              <w:bottom w:val="nil"/>
              <w:right w:val="nil"/>
            </w:tcBorders>
            <w:shd w:val="clear" w:color="auto" w:fill="auto"/>
            <w:noWrap/>
            <w:vAlign w:val="bottom"/>
            <w:hideMark/>
          </w:tcPr>
          <w:p w14:paraId="47D9679B" w14:textId="77777777" w:rsidR="00C564B3" w:rsidRPr="00114E53" w:rsidRDefault="00C564B3" w:rsidP="00E96D18">
            <w:pPr>
              <w:rPr>
                <w:rFonts w:ascii="Arial" w:hAnsi="Arial" w:cs="Arial"/>
                <w:sz w:val="18"/>
                <w:szCs w:val="18"/>
              </w:rPr>
            </w:pPr>
          </w:p>
        </w:tc>
        <w:tc>
          <w:tcPr>
            <w:tcW w:w="191" w:type="dxa"/>
            <w:tcBorders>
              <w:top w:val="nil"/>
              <w:left w:val="nil"/>
              <w:bottom w:val="nil"/>
              <w:right w:val="nil"/>
            </w:tcBorders>
            <w:shd w:val="clear" w:color="auto" w:fill="auto"/>
            <w:noWrap/>
            <w:vAlign w:val="bottom"/>
            <w:hideMark/>
          </w:tcPr>
          <w:p w14:paraId="7A688E94" w14:textId="77777777" w:rsidR="00C564B3" w:rsidRPr="00114E53" w:rsidRDefault="00C564B3" w:rsidP="00E96D18">
            <w:pPr>
              <w:rPr>
                <w:rFonts w:ascii="Arial" w:hAnsi="Arial" w:cs="Arial"/>
                <w:sz w:val="18"/>
                <w:szCs w:val="18"/>
              </w:rPr>
            </w:pPr>
          </w:p>
        </w:tc>
      </w:tr>
    </w:tbl>
    <w:p w14:paraId="33B32607" w14:textId="77777777" w:rsidR="00C564B3" w:rsidRPr="00B217B8" w:rsidRDefault="00C564B3" w:rsidP="008A306A">
      <w:pPr>
        <w:jc w:val="both"/>
        <w:rPr>
          <w:rFonts w:ascii="Arial" w:hAnsi="Arial" w:cs="Arial"/>
          <w:sz w:val="20"/>
          <w:szCs w:val="20"/>
        </w:rPr>
      </w:pPr>
    </w:p>
    <w:tbl>
      <w:tblPr>
        <w:tblW w:w="10490" w:type="dxa"/>
        <w:tblCellMar>
          <w:left w:w="70" w:type="dxa"/>
          <w:right w:w="70" w:type="dxa"/>
        </w:tblCellMar>
        <w:tblLook w:val="04A0" w:firstRow="1" w:lastRow="0" w:firstColumn="1" w:lastColumn="0" w:noHBand="0" w:noVBand="1"/>
      </w:tblPr>
      <w:tblGrid>
        <w:gridCol w:w="8346"/>
        <w:gridCol w:w="2144"/>
      </w:tblGrid>
      <w:tr w:rsidR="00C564B3" w:rsidRPr="00082B64" w14:paraId="3CB8B4E0" w14:textId="77777777" w:rsidTr="00EC1BC3">
        <w:trPr>
          <w:gridAfter w:val="1"/>
          <w:wAfter w:w="2144" w:type="dxa"/>
          <w:trHeight w:val="315"/>
        </w:trPr>
        <w:tc>
          <w:tcPr>
            <w:tcW w:w="8346" w:type="dxa"/>
            <w:tcBorders>
              <w:top w:val="nil"/>
              <w:left w:val="nil"/>
              <w:bottom w:val="nil"/>
              <w:right w:val="nil"/>
            </w:tcBorders>
            <w:shd w:val="clear" w:color="auto" w:fill="auto"/>
            <w:noWrap/>
            <w:vAlign w:val="center"/>
            <w:hideMark/>
          </w:tcPr>
          <w:p w14:paraId="4E235675" w14:textId="77777777" w:rsidR="00C564B3" w:rsidRPr="00082B64" w:rsidRDefault="00C564B3" w:rsidP="00E96D18">
            <w:pPr>
              <w:rPr>
                <w:rFonts w:ascii="Arial" w:hAnsi="Arial" w:cs="Arial"/>
                <w:b/>
                <w:bCs/>
                <w:color w:val="000000"/>
                <w:sz w:val="18"/>
                <w:szCs w:val="18"/>
              </w:rPr>
            </w:pPr>
            <w:r w:rsidRPr="00082B64">
              <w:rPr>
                <w:rFonts w:ascii="Arial" w:hAnsi="Arial" w:cs="Arial"/>
                <w:b/>
                <w:bCs/>
                <w:color w:val="000000"/>
                <w:sz w:val="18"/>
                <w:szCs w:val="18"/>
              </w:rPr>
              <w:t>OPOMBE ZA DOSTAVO:</w:t>
            </w:r>
          </w:p>
        </w:tc>
      </w:tr>
      <w:tr w:rsidR="00C564B3" w:rsidRPr="00082B64" w14:paraId="3230C003" w14:textId="77777777" w:rsidTr="00EC1BC3">
        <w:trPr>
          <w:trHeight w:val="600"/>
        </w:trPr>
        <w:tc>
          <w:tcPr>
            <w:tcW w:w="104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4FFBE35" w14:textId="77777777" w:rsidR="00C564B3" w:rsidRPr="00082B64" w:rsidRDefault="00C564B3" w:rsidP="00E96D18">
            <w:pPr>
              <w:rPr>
                <w:rFonts w:ascii="Arial" w:hAnsi="Arial" w:cs="Arial"/>
                <w:sz w:val="18"/>
                <w:szCs w:val="18"/>
              </w:rPr>
            </w:pPr>
            <w:r w:rsidRPr="00082B64">
              <w:rPr>
                <w:rFonts w:ascii="Arial" w:hAnsi="Arial" w:cs="Arial"/>
                <w:sz w:val="18"/>
                <w:szCs w:val="18"/>
              </w:rPr>
              <w:t>Dostava je mogoča od ponedeljka do četrtka od 07:00 ure do 14:00 ure, v petek od 07:00 ure do 12:00 ure (sobote, nedelje in prazniki - dostava ni mogoča).</w:t>
            </w:r>
          </w:p>
        </w:tc>
      </w:tr>
      <w:tr w:rsidR="00C564B3" w:rsidRPr="00082B64" w14:paraId="0AB921A6" w14:textId="77777777" w:rsidTr="00EC1BC3">
        <w:trPr>
          <w:trHeight w:val="600"/>
        </w:trPr>
        <w:tc>
          <w:tcPr>
            <w:tcW w:w="104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42F4E1" w14:textId="77777777" w:rsidR="00C564B3" w:rsidRPr="00082B64" w:rsidRDefault="00C564B3" w:rsidP="00E96D18">
            <w:pPr>
              <w:rPr>
                <w:rFonts w:ascii="Arial" w:hAnsi="Arial" w:cs="Arial"/>
                <w:sz w:val="18"/>
                <w:szCs w:val="18"/>
              </w:rPr>
            </w:pPr>
            <w:r w:rsidRPr="00082B64">
              <w:rPr>
                <w:rFonts w:ascii="Arial" w:hAnsi="Arial" w:cs="Arial"/>
                <w:sz w:val="18"/>
                <w:szCs w:val="18"/>
              </w:rPr>
              <w:t>Dostavo je potrebno pisno najaviti kontaktni osebi in skrbniku po pogodbi vsaj 4 delavne dni pred dobavo.</w:t>
            </w:r>
          </w:p>
        </w:tc>
      </w:tr>
    </w:tbl>
    <w:p w14:paraId="2A08B291" w14:textId="77777777" w:rsidR="00C564B3" w:rsidRDefault="00C564B3" w:rsidP="008A306A">
      <w:pPr>
        <w:jc w:val="both"/>
        <w:rPr>
          <w:rFonts w:ascii="Arial" w:hAnsi="Arial" w:cs="Arial"/>
          <w:sz w:val="20"/>
          <w:szCs w:val="20"/>
        </w:rPr>
      </w:pPr>
    </w:p>
    <w:p w14:paraId="2AB71EBF" w14:textId="77777777" w:rsidR="00C564B3" w:rsidRPr="00B217B8" w:rsidRDefault="00C564B3" w:rsidP="008A306A">
      <w:pPr>
        <w:jc w:val="both"/>
        <w:rPr>
          <w:rFonts w:ascii="Arial" w:hAnsi="Arial" w:cs="Arial"/>
          <w:sz w:val="20"/>
          <w:szCs w:val="20"/>
        </w:rPr>
      </w:pPr>
    </w:p>
    <w:p w14:paraId="648D7C2F"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V pariteto DDP morajo biti vključeni vsi stroški prevoza, carinjenja, stroški finančnega zavarovanja. </w:t>
      </w:r>
    </w:p>
    <w:p w14:paraId="22E1F064" w14:textId="77777777" w:rsidR="008A306A" w:rsidRPr="00B217B8" w:rsidRDefault="008A306A" w:rsidP="008A306A">
      <w:pPr>
        <w:jc w:val="both"/>
        <w:rPr>
          <w:rFonts w:ascii="Arial" w:hAnsi="Arial" w:cs="Arial"/>
          <w:sz w:val="20"/>
          <w:szCs w:val="20"/>
        </w:rPr>
      </w:pPr>
    </w:p>
    <w:p w14:paraId="50CFF396"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Prodajalec se zavezuje, da bo betonske pragove dobavljal sukcesivno, na podlagi pisnega odpoklica s strani kupca (poslanega po pošti, e-pošti ali faksu).</w:t>
      </w:r>
    </w:p>
    <w:p w14:paraId="54C0915D" w14:textId="77777777" w:rsidR="008A306A" w:rsidRPr="00B217B8" w:rsidRDefault="008A306A" w:rsidP="008A306A">
      <w:pPr>
        <w:rPr>
          <w:rFonts w:ascii="Arial" w:hAnsi="Arial" w:cs="Arial"/>
          <w:sz w:val="20"/>
          <w:szCs w:val="20"/>
        </w:rPr>
      </w:pPr>
    </w:p>
    <w:p w14:paraId="7A958EBF" w14:textId="77777777" w:rsidR="008A306A" w:rsidRPr="00B217B8" w:rsidRDefault="008A306A" w:rsidP="008A306A">
      <w:pPr>
        <w:rPr>
          <w:rFonts w:ascii="Arial" w:hAnsi="Arial" w:cs="Arial"/>
          <w:b/>
          <w:sz w:val="20"/>
          <w:szCs w:val="20"/>
        </w:rPr>
      </w:pPr>
      <w:r w:rsidRPr="00B217B8">
        <w:rPr>
          <w:rFonts w:ascii="Arial" w:hAnsi="Arial" w:cs="Arial"/>
          <w:b/>
          <w:sz w:val="20"/>
          <w:szCs w:val="20"/>
        </w:rPr>
        <w:t>II. NAČIN PLAČILA IN PLAČILNI POGOJI</w:t>
      </w:r>
    </w:p>
    <w:p w14:paraId="56924027" w14:textId="77777777" w:rsidR="008A306A" w:rsidRPr="00B217B8" w:rsidRDefault="008A306A" w:rsidP="008A306A">
      <w:pPr>
        <w:jc w:val="center"/>
        <w:rPr>
          <w:rFonts w:ascii="Arial" w:hAnsi="Arial" w:cs="Arial"/>
          <w:b/>
          <w:sz w:val="20"/>
          <w:szCs w:val="20"/>
        </w:rPr>
      </w:pPr>
      <w:r w:rsidRPr="00B217B8">
        <w:rPr>
          <w:rFonts w:ascii="Arial" w:hAnsi="Arial" w:cs="Arial"/>
          <w:b/>
          <w:sz w:val="20"/>
          <w:szCs w:val="20"/>
        </w:rPr>
        <w:t>2. člen</w:t>
      </w:r>
    </w:p>
    <w:p w14:paraId="43B4014B" w14:textId="77777777" w:rsidR="008A306A" w:rsidRPr="00B217B8" w:rsidRDefault="008A306A" w:rsidP="008A306A">
      <w:pPr>
        <w:jc w:val="both"/>
        <w:rPr>
          <w:rFonts w:ascii="Arial" w:hAnsi="Arial" w:cs="Arial"/>
          <w:sz w:val="20"/>
          <w:szCs w:val="20"/>
        </w:rPr>
      </w:pPr>
    </w:p>
    <w:p w14:paraId="6BA26E03"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Znesek računa mora biti nakazan na transakcijski račun prodajalca št. ……………………………. odprt pri ……………………………….. v roku 30 dni od dneva prejema računa.</w:t>
      </w:r>
    </w:p>
    <w:p w14:paraId="51636C24" w14:textId="77777777" w:rsidR="008A306A" w:rsidRPr="00B217B8" w:rsidRDefault="008A306A" w:rsidP="008A306A">
      <w:pPr>
        <w:jc w:val="both"/>
        <w:rPr>
          <w:rFonts w:ascii="Arial" w:hAnsi="Arial" w:cs="Arial"/>
          <w:sz w:val="20"/>
          <w:szCs w:val="20"/>
        </w:rPr>
      </w:pPr>
    </w:p>
    <w:p w14:paraId="6E386F13"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Za nepravočasno poravnavo obveznosti po tej pogodbi je kupec dolžan plačati zakonite zamudne obresti, ki veljajo v času plačilne zamude.</w:t>
      </w:r>
    </w:p>
    <w:p w14:paraId="060A2F7B" w14:textId="77777777" w:rsidR="008A306A" w:rsidRPr="00B217B8" w:rsidRDefault="008A306A" w:rsidP="008A306A">
      <w:pPr>
        <w:jc w:val="both"/>
        <w:rPr>
          <w:rFonts w:ascii="Arial" w:hAnsi="Arial" w:cs="Arial"/>
          <w:sz w:val="20"/>
          <w:szCs w:val="20"/>
        </w:rPr>
      </w:pPr>
    </w:p>
    <w:p w14:paraId="4FCC33A9" w14:textId="77777777" w:rsidR="008A306A" w:rsidRPr="00B217B8" w:rsidRDefault="008A306A" w:rsidP="008A306A">
      <w:pPr>
        <w:jc w:val="both"/>
        <w:rPr>
          <w:rFonts w:ascii="Arial" w:hAnsi="Arial" w:cs="Arial"/>
          <w:spacing w:val="-5"/>
          <w:sz w:val="20"/>
          <w:szCs w:val="20"/>
        </w:rPr>
      </w:pPr>
      <w:r w:rsidRPr="00B217B8">
        <w:rPr>
          <w:rFonts w:ascii="Arial" w:hAnsi="Arial" w:cs="Arial"/>
          <w:spacing w:val="-5"/>
          <w:sz w:val="20"/>
          <w:szCs w:val="20"/>
        </w:rPr>
        <w:t>Obvezni podatek v računu je sklic na to pogodbo in številka nabavnega naročila, kreiranega v informacijskem sistemu SAP, ki jo bo kupec prodajalcu sporočil po sklenitvi te pogodbe.</w:t>
      </w:r>
    </w:p>
    <w:p w14:paraId="67E6BA27" w14:textId="77777777" w:rsidR="008A306A" w:rsidRPr="00B217B8" w:rsidRDefault="008A306A" w:rsidP="008A306A">
      <w:pPr>
        <w:jc w:val="both"/>
        <w:rPr>
          <w:rFonts w:ascii="Arial" w:hAnsi="Arial" w:cs="Arial"/>
          <w:sz w:val="20"/>
          <w:szCs w:val="20"/>
        </w:rPr>
      </w:pPr>
    </w:p>
    <w:p w14:paraId="19804941"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Prodajalec/podizvajalec ne sme svoje denarne terjatve do kupca odstopiti tretji osebi brez predhodnega pisnega soglasja kupca. V primeru, da kupec s prenosom terjatve soglaša, sme prodajalcu/podizvajalcu zaračunati </w:t>
      </w:r>
      <w:r w:rsidRPr="00B217B8">
        <w:rPr>
          <w:rFonts w:ascii="Arial" w:hAnsi="Arial" w:cs="Arial"/>
          <w:sz w:val="20"/>
          <w:szCs w:val="20"/>
        </w:rPr>
        <w:lastRenderedPageBreak/>
        <w:t>manipulativne stroške takšnega prenosa v višini 3 % vrednosti prenesene terjatve (brez DDV) oziroma ne več kot 100,00 EUR brez DDV.</w:t>
      </w:r>
    </w:p>
    <w:p w14:paraId="69870958" w14:textId="77777777" w:rsidR="008A306A" w:rsidRPr="00B217B8" w:rsidRDefault="008A306A" w:rsidP="008A306A">
      <w:pPr>
        <w:rPr>
          <w:rFonts w:ascii="Arial" w:hAnsi="Arial" w:cs="Arial"/>
          <w:sz w:val="20"/>
          <w:szCs w:val="20"/>
        </w:rPr>
      </w:pPr>
    </w:p>
    <w:p w14:paraId="7C7E60CA" w14:textId="77777777" w:rsidR="008A306A" w:rsidRPr="00B217B8" w:rsidRDefault="008A306A" w:rsidP="008A306A">
      <w:pPr>
        <w:rPr>
          <w:rFonts w:ascii="Arial" w:hAnsi="Arial" w:cs="Arial"/>
          <w:b/>
          <w:color w:val="FF0000"/>
          <w:sz w:val="20"/>
          <w:szCs w:val="20"/>
        </w:rPr>
      </w:pPr>
      <w:r w:rsidRPr="00B217B8">
        <w:rPr>
          <w:rFonts w:ascii="Arial" w:hAnsi="Arial" w:cs="Arial"/>
          <w:b/>
          <w:sz w:val="20"/>
          <w:szCs w:val="20"/>
        </w:rPr>
        <w:t>III. FINANČNO ZAVAROVANJA</w:t>
      </w:r>
    </w:p>
    <w:p w14:paraId="17540DD6" w14:textId="77777777" w:rsidR="008A306A" w:rsidRPr="00B217B8" w:rsidRDefault="008A306A" w:rsidP="008A306A">
      <w:pPr>
        <w:jc w:val="center"/>
        <w:rPr>
          <w:rFonts w:ascii="Arial" w:hAnsi="Arial" w:cs="Arial"/>
          <w:b/>
          <w:sz w:val="20"/>
          <w:szCs w:val="20"/>
        </w:rPr>
      </w:pPr>
      <w:r w:rsidRPr="00B217B8">
        <w:rPr>
          <w:rFonts w:ascii="Arial" w:hAnsi="Arial" w:cs="Arial"/>
          <w:b/>
          <w:sz w:val="20"/>
          <w:szCs w:val="20"/>
        </w:rPr>
        <w:t>3. člen</w:t>
      </w:r>
    </w:p>
    <w:p w14:paraId="7F5D550C" w14:textId="0E29BCF1" w:rsidR="00F94244" w:rsidRPr="004625C2" w:rsidRDefault="00F94244" w:rsidP="00F94244">
      <w:pPr>
        <w:autoSpaceDE w:val="0"/>
        <w:autoSpaceDN w:val="0"/>
        <w:adjustRightInd w:val="0"/>
        <w:jc w:val="both"/>
        <w:rPr>
          <w:rFonts w:ascii="Arial" w:hAnsi="Arial" w:cs="Arial"/>
          <w:sz w:val="20"/>
          <w:szCs w:val="20"/>
        </w:rPr>
      </w:pPr>
      <w:r w:rsidRPr="004625C2">
        <w:rPr>
          <w:rFonts w:ascii="Arial" w:hAnsi="Arial" w:cs="Arial"/>
          <w:sz w:val="20"/>
          <w:szCs w:val="20"/>
        </w:rPr>
        <w:t>V roku deset delovnih dni po podpisu pogodbe mora izbrani ponudnik naročniku predložiti bančno garancijo</w:t>
      </w:r>
      <w:r>
        <w:rPr>
          <w:rFonts w:ascii="Arial" w:hAnsi="Arial" w:cs="Arial"/>
          <w:sz w:val="20"/>
          <w:szCs w:val="20"/>
        </w:rPr>
        <w:t xml:space="preserve"> </w:t>
      </w:r>
      <w:r w:rsidRPr="004625C2">
        <w:rPr>
          <w:rFonts w:ascii="Arial" w:hAnsi="Arial" w:cs="Arial"/>
          <w:sz w:val="20"/>
          <w:szCs w:val="20"/>
        </w:rPr>
        <w:t>za dobro izvedbo pogodbenih obveznosti v znesk</w:t>
      </w:r>
      <w:r>
        <w:rPr>
          <w:rFonts w:ascii="Arial" w:hAnsi="Arial" w:cs="Arial"/>
          <w:sz w:val="20"/>
          <w:szCs w:val="20"/>
        </w:rPr>
        <w:t>u 10% pogodbene vrednosti z DDV</w:t>
      </w:r>
      <w:r w:rsidRPr="004625C2">
        <w:rPr>
          <w:rFonts w:ascii="Arial" w:hAnsi="Arial" w:cs="Arial"/>
          <w:sz w:val="20"/>
          <w:szCs w:val="20"/>
        </w:rPr>
        <w:t>. Finančno zavarovanje za dobro izvedbo pogodbenih obveznosti velja ves čas trajanja pogodbenega razmerja in še 30 dni po končani zadnji dobavi zahtevanega blaga na zahtevano lokacijo naročnika.</w:t>
      </w:r>
    </w:p>
    <w:p w14:paraId="2B08294F" w14:textId="77777777" w:rsidR="00F94244" w:rsidRDefault="00F94244" w:rsidP="008A306A">
      <w:pPr>
        <w:rPr>
          <w:rFonts w:ascii="Arial" w:hAnsi="Arial" w:cs="Arial"/>
          <w:color w:val="FF0000"/>
          <w:sz w:val="20"/>
          <w:szCs w:val="20"/>
        </w:rPr>
      </w:pPr>
    </w:p>
    <w:p w14:paraId="73257744" w14:textId="77777777" w:rsidR="00F94244" w:rsidRPr="00B217B8" w:rsidRDefault="00F94244" w:rsidP="008A306A">
      <w:pPr>
        <w:rPr>
          <w:rFonts w:ascii="Arial" w:hAnsi="Arial" w:cs="Arial"/>
          <w:color w:val="FF0000"/>
          <w:sz w:val="20"/>
          <w:szCs w:val="20"/>
        </w:rPr>
      </w:pPr>
    </w:p>
    <w:p w14:paraId="51DEAB09" w14:textId="77777777" w:rsidR="008A306A" w:rsidRPr="00B217B8" w:rsidRDefault="008A306A" w:rsidP="008A306A">
      <w:pPr>
        <w:rPr>
          <w:rFonts w:ascii="Arial" w:hAnsi="Arial" w:cs="Arial"/>
          <w:color w:val="FF0000"/>
          <w:sz w:val="20"/>
          <w:szCs w:val="20"/>
        </w:rPr>
      </w:pPr>
    </w:p>
    <w:p w14:paraId="66544897" w14:textId="77777777" w:rsidR="008A306A" w:rsidRPr="00B217B8" w:rsidRDefault="008A306A" w:rsidP="008A306A">
      <w:pPr>
        <w:rPr>
          <w:rFonts w:ascii="Arial" w:hAnsi="Arial" w:cs="Arial"/>
          <w:b/>
          <w:sz w:val="20"/>
          <w:szCs w:val="20"/>
        </w:rPr>
      </w:pPr>
      <w:r w:rsidRPr="00B217B8">
        <w:rPr>
          <w:rFonts w:ascii="Arial" w:hAnsi="Arial" w:cs="Arial"/>
          <w:b/>
          <w:sz w:val="20"/>
          <w:szCs w:val="20"/>
        </w:rPr>
        <w:t>IV. ROK DOBAVE</w:t>
      </w:r>
    </w:p>
    <w:p w14:paraId="4A71BE45" w14:textId="77777777" w:rsidR="008A306A" w:rsidRPr="00B217B8" w:rsidRDefault="008A306A" w:rsidP="008A306A">
      <w:pPr>
        <w:jc w:val="center"/>
        <w:rPr>
          <w:rFonts w:ascii="Arial" w:hAnsi="Arial" w:cs="Arial"/>
          <w:b/>
          <w:sz w:val="20"/>
          <w:szCs w:val="20"/>
        </w:rPr>
      </w:pPr>
      <w:r w:rsidRPr="00B217B8">
        <w:rPr>
          <w:rFonts w:ascii="Arial" w:hAnsi="Arial" w:cs="Arial"/>
          <w:b/>
          <w:sz w:val="20"/>
          <w:szCs w:val="20"/>
        </w:rPr>
        <w:t>4. člen</w:t>
      </w:r>
    </w:p>
    <w:p w14:paraId="089D28BF" w14:textId="77777777" w:rsidR="008A306A" w:rsidRPr="00B217B8" w:rsidRDefault="008A306A" w:rsidP="008A306A">
      <w:pPr>
        <w:tabs>
          <w:tab w:val="left" w:pos="0"/>
        </w:tabs>
        <w:spacing w:line="240" w:lineRule="exact"/>
        <w:ind w:right="22"/>
        <w:jc w:val="both"/>
        <w:rPr>
          <w:rFonts w:ascii="Arial" w:hAnsi="Arial" w:cs="Arial"/>
          <w:sz w:val="20"/>
          <w:szCs w:val="20"/>
        </w:rPr>
      </w:pPr>
      <w:r w:rsidRPr="00B217B8">
        <w:rPr>
          <w:rFonts w:ascii="Arial" w:hAnsi="Arial" w:cs="Arial"/>
          <w:sz w:val="20"/>
          <w:szCs w:val="20"/>
        </w:rPr>
        <w:t>Dobavni roki:</w:t>
      </w:r>
    </w:p>
    <w:tbl>
      <w:tblPr>
        <w:tblW w:w="10400" w:type="dxa"/>
        <w:tblCellMar>
          <w:left w:w="70" w:type="dxa"/>
          <w:right w:w="70" w:type="dxa"/>
        </w:tblCellMar>
        <w:tblLook w:val="04A0" w:firstRow="1" w:lastRow="0" w:firstColumn="1" w:lastColumn="0" w:noHBand="0" w:noVBand="1"/>
      </w:tblPr>
      <w:tblGrid>
        <w:gridCol w:w="6142"/>
        <w:gridCol w:w="146"/>
        <w:gridCol w:w="1356"/>
        <w:gridCol w:w="2696"/>
        <w:gridCol w:w="60"/>
      </w:tblGrid>
      <w:tr w:rsidR="008A306A" w:rsidRPr="00114E53" w14:paraId="796C10BA" w14:textId="77777777" w:rsidTr="00E96D18">
        <w:trPr>
          <w:trHeight w:val="270"/>
        </w:trPr>
        <w:tc>
          <w:tcPr>
            <w:tcW w:w="7644" w:type="dxa"/>
            <w:gridSpan w:val="3"/>
            <w:tcBorders>
              <w:top w:val="single" w:sz="8" w:space="0" w:color="auto"/>
              <w:left w:val="single" w:sz="8" w:space="0" w:color="auto"/>
              <w:bottom w:val="single" w:sz="8" w:space="0" w:color="auto"/>
              <w:right w:val="single" w:sz="4" w:space="0" w:color="auto"/>
            </w:tcBorders>
            <w:shd w:val="clear" w:color="000000" w:fill="CCC0DA"/>
            <w:vAlign w:val="center"/>
            <w:hideMark/>
          </w:tcPr>
          <w:p w14:paraId="53C71C2B" w14:textId="77777777" w:rsidR="008A306A" w:rsidRPr="00114E53" w:rsidRDefault="008A306A" w:rsidP="00E96D18">
            <w:pPr>
              <w:rPr>
                <w:rFonts w:ascii="Arial" w:hAnsi="Arial" w:cs="Arial"/>
                <w:b/>
                <w:bCs/>
                <w:sz w:val="18"/>
                <w:szCs w:val="18"/>
                <w:u w:val="single"/>
              </w:rPr>
            </w:pPr>
            <w:r w:rsidRPr="00114E53">
              <w:rPr>
                <w:rFonts w:ascii="Arial" w:hAnsi="Arial" w:cs="Arial"/>
                <w:b/>
                <w:bCs/>
                <w:sz w:val="18"/>
                <w:szCs w:val="18"/>
                <w:u w:val="single"/>
              </w:rPr>
              <w:t>Pisarna Celje</w:t>
            </w:r>
          </w:p>
        </w:tc>
        <w:tc>
          <w:tcPr>
            <w:tcW w:w="2756" w:type="dxa"/>
            <w:gridSpan w:val="2"/>
            <w:tcBorders>
              <w:top w:val="single" w:sz="8" w:space="0" w:color="auto"/>
              <w:left w:val="single" w:sz="8" w:space="0" w:color="auto"/>
              <w:bottom w:val="single" w:sz="8" w:space="0" w:color="auto"/>
              <w:right w:val="nil"/>
            </w:tcBorders>
            <w:shd w:val="clear" w:color="000000" w:fill="CCC0DA"/>
            <w:noWrap/>
            <w:vAlign w:val="bottom"/>
            <w:hideMark/>
          </w:tcPr>
          <w:p w14:paraId="18907884" w14:textId="77777777" w:rsidR="008A306A" w:rsidRPr="00114E53" w:rsidRDefault="008A306A" w:rsidP="00E96D18">
            <w:pPr>
              <w:rPr>
                <w:rFonts w:ascii="Arial" w:hAnsi="Arial" w:cs="Arial"/>
                <w:color w:val="000000"/>
                <w:sz w:val="18"/>
                <w:szCs w:val="18"/>
              </w:rPr>
            </w:pPr>
            <w:r w:rsidRPr="00114E53">
              <w:rPr>
                <w:rFonts w:ascii="Arial" w:hAnsi="Arial" w:cs="Arial"/>
                <w:color w:val="000000"/>
                <w:sz w:val="18"/>
                <w:szCs w:val="18"/>
              </w:rPr>
              <w:t> </w:t>
            </w:r>
          </w:p>
        </w:tc>
      </w:tr>
      <w:tr w:rsidR="008A306A" w:rsidRPr="00114E53" w14:paraId="596C0530" w14:textId="77777777" w:rsidTr="00E96D18">
        <w:trPr>
          <w:gridAfter w:val="1"/>
          <w:wAfter w:w="60" w:type="dxa"/>
          <w:trHeight w:val="1302"/>
        </w:trPr>
        <w:tc>
          <w:tcPr>
            <w:tcW w:w="7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CAB94A" w14:textId="77777777" w:rsidR="008A306A" w:rsidRPr="00114E53" w:rsidRDefault="008A306A" w:rsidP="00E96D18">
            <w:pPr>
              <w:rPr>
                <w:rFonts w:ascii="Arial" w:hAnsi="Arial" w:cs="Arial"/>
                <w:sz w:val="18"/>
                <w:szCs w:val="18"/>
              </w:rPr>
            </w:pPr>
            <w:r w:rsidRPr="00114E53">
              <w:rPr>
                <w:rFonts w:ascii="Arial" w:hAnsi="Arial" w:cs="Arial"/>
                <w:b/>
                <w:bCs/>
                <w:sz w:val="18"/>
                <w:szCs w:val="18"/>
              </w:rPr>
              <w:t>100 kos:</w:t>
            </w:r>
            <w:r w:rsidRPr="00114E53">
              <w:rPr>
                <w:rFonts w:ascii="Arial" w:hAnsi="Arial" w:cs="Arial"/>
                <w:sz w:val="18"/>
                <w:szCs w:val="18"/>
              </w:rPr>
              <w:br/>
              <w:t>Centralno skladišče Celje, Kidričeva ulica 34, 3000 Celje;</w:t>
            </w:r>
            <w:r w:rsidRPr="00114E53">
              <w:rPr>
                <w:rFonts w:ascii="Arial" w:hAnsi="Arial" w:cs="Arial"/>
                <w:sz w:val="18"/>
                <w:szCs w:val="18"/>
              </w:rPr>
              <w:br/>
              <w:t>g. Maksimiljan Mačkovšek, 00386 (0) 31 - 609 - 146,</w:t>
            </w:r>
            <w:r w:rsidRPr="00114E53">
              <w:rPr>
                <w:rFonts w:ascii="Arial" w:hAnsi="Arial" w:cs="Arial"/>
                <w:sz w:val="18"/>
                <w:szCs w:val="18"/>
              </w:rPr>
              <w:br/>
              <w:t>maksimiljan.mackovsek@slo-zeleznice.si</w:t>
            </w:r>
            <w:r w:rsidRPr="00114E53">
              <w:rPr>
                <w:rFonts w:ascii="Arial" w:hAnsi="Arial" w:cs="Arial"/>
                <w:sz w:val="18"/>
                <w:szCs w:val="18"/>
              </w:rPr>
              <w:br/>
              <w:t>g. Stanko Drofenik, 00386 (0) 31 - 325 - 689, stanko.drofenik@slo-zeleznice.si</w:t>
            </w:r>
          </w:p>
        </w:tc>
        <w:tc>
          <w:tcPr>
            <w:tcW w:w="2696" w:type="dxa"/>
            <w:tcBorders>
              <w:top w:val="single" w:sz="8" w:space="0" w:color="auto"/>
              <w:left w:val="nil"/>
              <w:bottom w:val="single" w:sz="8" w:space="0" w:color="auto"/>
              <w:right w:val="single" w:sz="8" w:space="0" w:color="000000"/>
            </w:tcBorders>
            <w:shd w:val="clear" w:color="auto" w:fill="auto"/>
            <w:noWrap/>
            <w:vAlign w:val="bottom"/>
            <w:hideMark/>
          </w:tcPr>
          <w:p w14:paraId="19332054" w14:textId="77777777" w:rsidR="008A306A" w:rsidRPr="00114E53" w:rsidRDefault="008A306A" w:rsidP="00E96D18">
            <w:pPr>
              <w:rPr>
                <w:rFonts w:ascii="Arial" w:hAnsi="Arial" w:cs="Arial"/>
                <w:color w:val="000000"/>
                <w:sz w:val="18"/>
                <w:szCs w:val="18"/>
              </w:rPr>
            </w:pPr>
            <w:r w:rsidRPr="00114E53">
              <w:rPr>
                <w:rFonts w:ascii="Arial" w:hAnsi="Arial" w:cs="Arial"/>
                <w:color w:val="000000"/>
                <w:sz w:val="18"/>
                <w:szCs w:val="18"/>
              </w:rPr>
              <w:t>100 kos do 20.06.2023</w:t>
            </w:r>
          </w:p>
        </w:tc>
      </w:tr>
      <w:tr w:rsidR="008A306A" w:rsidRPr="00114E53" w14:paraId="55A6F72A" w14:textId="77777777" w:rsidTr="00E96D18">
        <w:trPr>
          <w:gridAfter w:val="1"/>
          <w:wAfter w:w="60" w:type="dxa"/>
          <w:trHeight w:val="1302"/>
        </w:trPr>
        <w:tc>
          <w:tcPr>
            <w:tcW w:w="7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0FF801" w14:textId="77777777" w:rsidR="008A306A" w:rsidRPr="00114E53" w:rsidRDefault="008A306A" w:rsidP="00E96D18">
            <w:pPr>
              <w:rPr>
                <w:rFonts w:ascii="Arial" w:hAnsi="Arial" w:cs="Arial"/>
                <w:sz w:val="18"/>
                <w:szCs w:val="18"/>
              </w:rPr>
            </w:pPr>
            <w:r w:rsidRPr="00114E53">
              <w:rPr>
                <w:rFonts w:ascii="Arial" w:hAnsi="Arial" w:cs="Arial"/>
                <w:b/>
                <w:bCs/>
                <w:sz w:val="18"/>
                <w:szCs w:val="18"/>
              </w:rPr>
              <w:t>0 kos:</w:t>
            </w:r>
            <w:r w:rsidRPr="00114E53">
              <w:rPr>
                <w:rFonts w:ascii="Arial" w:hAnsi="Arial" w:cs="Arial"/>
                <w:sz w:val="18"/>
                <w:szCs w:val="18"/>
              </w:rPr>
              <w:br/>
              <w:t>Železniška postaja Sevnica, Savska cesta 13, 8290 Sevnica;</w:t>
            </w:r>
            <w:r w:rsidRPr="00114E53">
              <w:rPr>
                <w:rFonts w:ascii="Arial" w:hAnsi="Arial" w:cs="Arial"/>
                <w:sz w:val="18"/>
                <w:szCs w:val="18"/>
              </w:rPr>
              <w:br/>
              <w:t>g. Igor Stegne, 00 386 (0) 41 - 558 - 893, igor.stegne@slo-zeleznice.si</w:t>
            </w:r>
            <w:r w:rsidRPr="00114E53">
              <w:rPr>
                <w:rFonts w:ascii="Arial" w:hAnsi="Arial" w:cs="Arial"/>
                <w:sz w:val="18"/>
                <w:szCs w:val="18"/>
              </w:rPr>
              <w:br/>
              <w:t>g. Marko Stopinšek; 00 386 (0) 40 - 883 - 323, marko.stopinsek@slo-zeleznice.si</w:t>
            </w:r>
            <w:r w:rsidRPr="00114E53">
              <w:rPr>
                <w:rFonts w:ascii="Arial" w:hAnsi="Arial" w:cs="Arial"/>
                <w:sz w:val="18"/>
                <w:szCs w:val="18"/>
              </w:rPr>
              <w:br/>
              <w:t>g. Stanko Drofenik, 00386 (0) 31 - 325 - 689, stanko.drofenik@slo-zeleznice.si</w:t>
            </w:r>
          </w:p>
        </w:tc>
        <w:tc>
          <w:tcPr>
            <w:tcW w:w="2696" w:type="dxa"/>
            <w:tcBorders>
              <w:top w:val="single" w:sz="8" w:space="0" w:color="auto"/>
              <w:left w:val="nil"/>
              <w:bottom w:val="single" w:sz="8" w:space="0" w:color="auto"/>
              <w:right w:val="single" w:sz="8" w:space="0" w:color="000000"/>
            </w:tcBorders>
            <w:shd w:val="clear" w:color="auto" w:fill="auto"/>
            <w:noWrap/>
            <w:vAlign w:val="bottom"/>
            <w:hideMark/>
          </w:tcPr>
          <w:p w14:paraId="1FA9F19E" w14:textId="77777777" w:rsidR="008A306A" w:rsidRPr="00114E53" w:rsidRDefault="008A306A" w:rsidP="00E96D18">
            <w:pPr>
              <w:rPr>
                <w:rFonts w:ascii="Arial" w:hAnsi="Arial" w:cs="Arial"/>
                <w:color w:val="000000"/>
                <w:sz w:val="18"/>
                <w:szCs w:val="18"/>
              </w:rPr>
            </w:pPr>
            <w:r w:rsidRPr="00114E53">
              <w:rPr>
                <w:rFonts w:ascii="Arial" w:hAnsi="Arial" w:cs="Arial"/>
                <w:color w:val="000000"/>
                <w:sz w:val="18"/>
                <w:szCs w:val="18"/>
              </w:rPr>
              <w:t>200 kos do 20.06.2023</w:t>
            </w:r>
          </w:p>
        </w:tc>
      </w:tr>
      <w:tr w:rsidR="008A306A" w:rsidRPr="00114E53" w14:paraId="14DDBA1F" w14:textId="77777777" w:rsidTr="00E96D18">
        <w:trPr>
          <w:gridAfter w:val="1"/>
          <w:wAfter w:w="60" w:type="dxa"/>
          <w:trHeight w:val="1099"/>
        </w:trPr>
        <w:tc>
          <w:tcPr>
            <w:tcW w:w="7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64EC04" w14:textId="77777777" w:rsidR="008A306A" w:rsidRPr="00114E53" w:rsidRDefault="008A306A" w:rsidP="00E96D18">
            <w:pPr>
              <w:rPr>
                <w:rFonts w:ascii="Arial" w:hAnsi="Arial" w:cs="Arial"/>
                <w:sz w:val="18"/>
                <w:szCs w:val="18"/>
              </w:rPr>
            </w:pPr>
            <w:r w:rsidRPr="00114E53">
              <w:rPr>
                <w:rFonts w:ascii="Arial" w:hAnsi="Arial" w:cs="Arial"/>
                <w:b/>
                <w:bCs/>
                <w:sz w:val="18"/>
                <w:szCs w:val="18"/>
              </w:rPr>
              <w:t>300 kos:</w:t>
            </w:r>
            <w:r w:rsidRPr="00114E53">
              <w:rPr>
                <w:rFonts w:ascii="Arial" w:hAnsi="Arial" w:cs="Arial"/>
                <w:sz w:val="18"/>
                <w:szCs w:val="18"/>
              </w:rPr>
              <w:br/>
              <w:t>Železniška postaja Maribor, Dovozna cesta 5, 2000 Maribor;</w:t>
            </w:r>
            <w:r w:rsidRPr="00114E53">
              <w:rPr>
                <w:rFonts w:ascii="Arial" w:hAnsi="Arial" w:cs="Arial"/>
                <w:sz w:val="18"/>
                <w:szCs w:val="18"/>
              </w:rPr>
              <w:br/>
              <w:t>g. Igor Radaš; 00 386 (0) 31 - 734 - 465, igor.radas@slo-zeleznice.si,</w:t>
            </w:r>
            <w:r w:rsidRPr="00114E53">
              <w:rPr>
                <w:rFonts w:ascii="Arial" w:hAnsi="Arial" w:cs="Arial"/>
                <w:sz w:val="18"/>
                <w:szCs w:val="18"/>
              </w:rPr>
              <w:br/>
              <w:t>g. Goran Bezjak; 00 386 (0) 40 - 892 - 290, goran.bezjak@slo-zeleznice.si</w:t>
            </w:r>
          </w:p>
        </w:tc>
        <w:tc>
          <w:tcPr>
            <w:tcW w:w="2696" w:type="dxa"/>
            <w:tcBorders>
              <w:top w:val="single" w:sz="8" w:space="0" w:color="auto"/>
              <w:left w:val="nil"/>
              <w:bottom w:val="single" w:sz="8" w:space="0" w:color="auto"/>
              <w:right w:val="single" w:sz="8" w:space="0" w:color="000000"/>
            </w:tcBorders>
            <w:shd w:val="clear" w:color="auto" w:fill="auto"/>
            <w:noWrap/>
            <w:vAlign w:val="bottom"/>
            <w:hideMark/>
          </w:tcPr>
          <w:p w14:paraId="17BEFC32" w14:textId="77777777" w:rsidR="008A306A" w:rsidRPr="00114E53" w:rsidRDefault="008A306A" w:rsidP="00E96D18">
            <w:pPr>
              <w:rPr>
                <w:rFonts w:ascii="Arial" w:hAnsi="Arial" w:cs="Arial"/>
                <w:color w:val="000000"/>
                <w:sz w:val="18"/>
                <w:szCs w:val="18"/>
              </w:rPr>
            </w:pPr>
            <w:r w:rsidRPr="00114E53">
              <w:rPr>
                <w:rFonts w:ascii="Arial" w:hAnsi="Arial" w:cs="Arial"/>
                <w:color w:val="000000"/>
                <w:sz w:val="18"/>
                <w:szCs w:val="18"/>
              </w:rPr>
              <w:t>300 kos 75 dni od naročila</w:t>
            </w:r>
          </w:p>
        </w:tc>
      </w:tr>
      <w:tr w:rsidR="008A306A" w:rsidRPr="00114E53" w14:paraId="7D0BD47D" w14:textId="77777777" w:rsidTr="00E96D18">
        <w:trPr>
          <w:gridAfter w:val="1"/>
          <w:wAfter w:w="60" w:type="dxa"/>
          <w:trHeight w:val="1099"/>
        </w:trPr>
        <w:tc>
          <w:tcPr>
            <w:tcW w:w="7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39FFD5" w14:textId="77777777" w:rsidR="008A306A" w:rsidRPr="00114E53" w:rsidRDefault="008A306A" w:rsidP="00E96D18">
            <w:pPr>
              <w:rPr>
                <w:rFonts w:ascii="Arial" w:hAnsi="Arial" w:cs="Arial"/>
                <w:sz w:val="18"/>
                <w:szCs w:val="18"/>
              </w:rPr>
            </w:pPr>
            <w:r w:rsidRPr="00114E53">
              <w:rPr>
                <w:rFonts w:ascii="Arial" w:hAnsi="Arial" w:cs="Arial"/>
                <w:b/>
                <w:bCs/>
                <w:sz w:val="18"/>
                <w:szCs w:val="18"/>
              </w:rPr>
              <w:t>2.200 kos:</w:t>
            </w:r>
            <w:r w:rsidRPr="00114E53">
              <w:rPr>
                <w:rFonts w:ascii="Arial" w:hAnsi="Arial" w:cs="Arial"/>
                <w:sz w:val="18"/>
                <w:szCs w:val="18"/>
              </w:rPr>
              <w:br/>
              <w:t>Železniška postaja Moškanjci, Moškanjci 86, 2272 Gorišnica;</w:t>
            </w:r>
            <w:r w:rsidRPr="00114E53">
              <w:rPr>
                <w:rFonts w:ascii="Arial" w:hAnsi="Arial" w:cs="Arial"/>
                <w:sz w:val="18"/>
                <w:szCs w:val="18"/>
              </w:rPr>
              <w:br/>
              <w:t>g. Dušan Legen; 00 386 (0) 51 - 374 - 954, dusan.legen@slo-zeleznice.si,</w:t>
            </w:r>
            <w:r w:rsidRPr="00114E53">
              <w:rPr>
                <w:rFonts w:ascii="Arial" w:hAnsi="Arial" w:cs="Arial"/>
                <w:sz w:val="18"/>
                <w:szCs w:val="18"/>
              </w:rPr>
              <w:br/>
              <w:t>g. Goran Bezjak; 00 386 (0) 40 - 892 - 290, goran.bezjak@slo-zeleznice.si</w:t>
            </w:r>
          </w:p>
        </w:tc>
        <w:tc>
          <w:tcPr>
            <w:tcW w:w="2696" w:type="dxa"/>
            <w:tcBorders>
              <w:top w:val="single" w:sz="8" w:space="0" w:color="auto"/>
              <w:left w:val="nil"/>
              <w:bottom w:val="single" w:sz="8" w:space="0" w:color="auto"/>
              <w:right w:val="single" w:sz="8" w:space="0" w:color="000000"/>
            </w:tcBorders>
            <w:shd w:val="clear" w:color="auto" w:fill="auto"/>
            <w:vAlign w:val="bottom"/>
            <w:hideMark/>
          </w:tcPr>
          <w:p w14:paraId="611851ED" w14:textId="77777777" w:rsidR="008A306A" w:rsidRPr="00114E53" w:rsidRDefault="008A306A" w:rsidP="00E96D18">
            <w:pPr>
              <w:rPr>
                <w:rFonts w:ascii="Arial" w:hAnsi="Arial" w:cs="Arial"/>
                <w:color w:val="000000"/>
                <w:sz w:val="18"/>
                <w:szCs w:val="18"/>
              </w:rPr>
            </w:pPr>
            <w:r w:rsidRPr="00114E53">
              <w:rPr>
                <w:rFonts w:ascii="Arial" w:hAnsi="Arial" w:cs="Arial"/>
                <w:color w:val="000000"/>
                <w:sz w:val="18"/>
                <w:szCs w:val="18"/>
              </w:rPr>
              <w:t>1.000 kos do 20.06.2023</w:t>
            </w:r>
            <w:r w:rsidRPr="00114E53">
              <w:rPr>
                <w:rFonts w:ascii="Arial" w:hAnsi="Arial" w:cs="Arial"/>
                <w:color w:val="000000"/>
                <w:sz w:val="18"/>
                <w:szCs w:val="18"/>
              </w:rPr>
              <w:br/>
              <w:t>1.200 kos 75 dni od naročila</w:t>
            </w:r>
          </w:p>
        </w:tc>
      </w:tr>
      <w:tr w:rsidR="008A306A" w:rsidRPr="00114E53" w14:paraId="1D68D917" w14:textId="77777777" w:rsidTr="00E96D18">
        <w:trPr>
          <w:gridAfter w:val="1"/>
          <w:wAfter w:w="60" w:type="dxa"/>
          <w:trHeight w:val="1099"/>
        </w:trPr>
        <w:tc>
          <w:tcPr>
            <w:tcW w:w="7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E3AA68" w14:textId="77777777" w:rsidR="008A306A" w:rsidRPr="00114E53" w:rsidRDefault="008A306A" w:rsidP="00E96D18">
            <w:pPr>
              <w:rPr>
                <w:rFonts w:ascii="Arial" w:hAnsi="Arial" w:cs="Arial"/>
                <w:sz w:val="18"/>
                <w:szCs w:val="18"/>
              </w:rPr>
            </w:pPr>
            <w:r w:rsidRPr="00114E53">
              <w:rPr>
                <w:rFonts w:ascii="Arial" w:hAnsi="Arial" w:cs="Arial"/>
                <w:b/>
                <w:bCs/>
                <w:sz w:val="18"/>
                <w:szCs w:val="18"/>
              </w:rPr>
              <w:t>800 kos:</w:t>
            </w:r>
            <w:r w:rsidRPr="00114E53">
              <w:rPr>
                <w:rFonts w:ascii="Arial" w:hAnsi="Arial" w:cs="Arial"/>
                <w:sz w:val="18"/>
                <w:szCs w:val="18"/>
              </w:rPr>
              <w:br/>
              <w:t>Železniška postaja Lipovci, Lipovci 245, 9231 Beltinci;</w:t>
            </w:r>
            <w:r w:rsidRPr="00114E53">
              <w:rPr>
                <w:rFonts w:ascii="Arial" w:hAnsi="Arial" w:cs="Arial"/>
                <w:sz w:val="18"/>
                <w:szCs w:val="18"/>
              </w:rPr>
              <w:br/>
              <w:t>g. Dušan Legen; 00 386 (0) 51 - 374 - 954, dusan.legen@slo-zeleznice.si,</w:t>
            </w:r>
            <w:r w:rsidRPr="00114E53">
              <w:rPr>
                <w:rFonts w:ascii="Arial" w:hAnsi="Arial" w:cs="Arial"/>
                <w:sz w:val="18"/>
                <w:szCs w:val="18"/>
              </w:rPr>
              <w:br/>
              <w:t>g. Goran Bezjak; 00 386 (0) 40 - 892 - 290, goran.bezjak@slo-zeleznice.si</w:t>
            </w:r>
          </w:p>
        </w:tc>
        <w:tc>
          <w:tcPr>
            <w:tcW w:w="2696" w:type="dxa"/>
            <w:tcBorders>
              <w:top w:val="single" w:sz="8" w:space="0" w:color="auto"/>
              <w:left w:val="nil"/>
              <w:bottom w:val="single" w:sz="8" w:space="0" w:color="auto"/>
              <w:right w:val="single" w:sz="8" w:space="0" w:color="000000"/>
            </w:tcBorders>
            <w:shd w:val="clear" w:color="auto" w:fill="auto"/>
            <w:vAlign w:val="bottom"/>
            <w:hideMark/>
          </w:tcPr>
          <w:p w14:paraId="3E0D404F" w14:textId="77777777" w:rsidR="008A306A" w:rsidRPr="00114E53" w:rsidRDefault="008A306A" w:rsidP="00E96D18">
            <w:pPr>
              <w:rPr>
                <w:rFonts w:ascii="Arial" w:hAnsi="Arial" w:cs="Arial"/>
                <w:color w:val="000000"/>
                <w:sz w:val="18"/>
                <w:szCs w:val="18"/>
              </w:rPr>
            </w:pPr>
            <w:r w:rsidRPr="00114E53">
              <w:rPr>
                <w:rFonts w:ascii="Arial" w:hAnsi="Arial" w:cs="Arial"/>
                <w:color w:val="000000"/>
                <w:sz w:val="18"/>
                <w:szCs w:val="18"/>
              </w:rPr>
              <w:t>400 kos do 20.06.2023</w:t>
            </w:r>
            <w:r w:rsidRPr="00114E53">
              <w:rPr>
                <w:rFonts w:ascii="Arial" w:hAnsi="Arial" w:cs="Arial"/>
                <w:color w:val="000000"/>
                <w:sz w:val="18"/>
                <w:szCs w:val="18"/>
              </w:rPr>
              <w:br/>
              <w:t>400 kos 75 dni od naročila</w:t>
            </w:r>
          </w:p>
        </w:tc>
      </w:tr>
      <w:tr w:rsidR="008A306A" w:rsidRPr="00114E53" w14:paraId="2AEC2F0C" w14:textId="77777777" w:rsidTr="00E96D18">
        <w:trPr>
          <w:trHeight w:val="255"/>
        </w:trPr>
        <w:tc>
          <w:tcPr>
            <w:tcW w:w="6142" w:type="dxa"/>
            <w:tcBorders>
              <w:top w:val="nil"/>
              <w:left w:val="nil"/>
              <w:bottom w:val="nil"/>
              <w:right w:val="nil"/>
            </w:tcBorders>
            <w:shd w:val="clear" w:color="auto" w:fill="auto"/>
            <w:noWrap/>
            <w:vAlign w:val="bottom"/>
            <w:hideMark/>
          </w:tcPr>
          <w:p w14:paraId="5A5CF848" w14:textId="77777777" w:rsidR="008A306A" w:rsidRPr="00114E53" w:rsidRDefault="008A306A" w:rsidP="00E96D18">
            <w:pPr>
              <w:rPr>
                <w:rFonts w:ascii="Arial" w:hAnsi="Arial" w:cs="Arial"/>
                <w:color w:val="000000"/>
                <w:sz w:val="18"/>
                <w:szCs w:val="18"/>
              </w:rPr>
            </w:pPr>
          </w:p>
        </w:tc>
        <w:tc>
          <w:tcPr>
            <w:tcW w:w="146" w:type="dxa"/>
            <w:tcBorders>
              <w:top w:val="nil"/>
              <w:left w:val="nil"/>
              <w:bottom w:val="nil"/>
              <w:right w:val="nil"/>
            </w:tcBorders>
            <w:shd w:val="clear" w:color="auto" w:fill="auto"/>
            <w:noWrap/>
            <w:vAlign w:val="bottom"/>
            <w:hideMark/>
          </w:tcPr>
          <w:p w14:paraId="3BADD373" w14:textId="77777777" w:rsidR="008A306A" w:rsidRPr="00114E53" w:rsidRDefault="008A306A" w:rsidP="00E96D18">
            <w:pPr>
              <w:rPr>
                <w:rFonts w:ascii="Arial" w:hAnsi="Arial" w:cs="Arial"/>
                <w:sz w:val="18"/>
                <w:szCs w:val="18"/>
              </w:rPr>
            </w:pPr>
          </w:p>
        </w:tc>
        <w:tc>
          <w:tcPr>
            <w:tcW w:w="1356" w:type="dxa"/>
            <w:tcBorders>
              <w:top w:val="nil"/>
              <w:left w:val="nil"/>
              <w:bottom w:val="nil"/>
              <w:right w:val="nil"/>
            </w:tcBorders>
            <w:shd w:val="clear" w:color="auto" w:fill="auto"/>
            <w:noWrap/>
            <w:vAlign w:val="bottom"/>
            <w:hideMark/>
          </w:tcPr>
          <w:p w14:paraId="1695AED5" w14:textId="77777777" w:rsidR="008A306A" w:rsidRPr="00114E53" w:rsidRDefault="008A306A" w:rsidP="00E96D18">
            <w:pPr>
              <w:rPr>
                <w:rFonts w:ascii="Arial" w:hAnsi="Arial" w:cs="Arial"/>
                <w:sz w:val="18"/>
                <w:szCs w:val="18"/>
              </w:rPr>
            </w:pPr>
          </w:p>
        </w:tc>
        <w:tc>
          <w:tcPr>
            <w:tcW w:w="2756" w:type="dxa"/>
            <w:gridSpan w:val="2"/>
            <w:tcBorders>
              <w:top w:val="nil"/>
              <w:left w:val="nil"/>
              <w:bottom w:val="nil"/>
              <w:right w:val="nil"/>
            </w:tcBorders>
            <w:shd w:val="clear" w:color="auto" w:fill="auto"/>
            <w:noWrap/>
            <w:vAlign w:val="bottom"/>
            <w:hideMark/>
          </w:tcPr>
          <w:p w14:paraId="0760E2DF" w14:textId="77777777" w:rsidR="008A306A" w:rsidRPr="00114E53" w:rsidRDefault="008A306A" w:rsidP="00E96D18">
            <w:pPr>
              <w:rPr>
                <w:rFonts w:ascii="Arial" w:hAnsi="Arial" w:cs="Arial"/>
                <w:sz w:val="18"/>
                <w:szCs w:val="18"/>
              </w:rPr>
            </w:pPr>
          </w:p>
        </w:tc>
      </w:tr>
    </w:tbl>
    <w:p w14:paraId="1030EC66" w14:textId="77777777" w:rsidR="008A306A" w:rsidRPr="00B217B8" w:rsidRDefault="008A306A" w:rsidP="008A306A">
      <w:pPr>
        <w:tabs>
          <w:tab w:val="left" w:pos="0"/>
        </w:tabs>
        <w:spacing w:line="240" w:lineRule="exact"/>
        <w:ind w:right="22"/>
        <w:jc w:val="both"/>
        <w:rPr>
          <w:rFonts w:ascii="Arial" w:hAnsi="Arial" w:cs="Arial"/>
          <w:sz w:val="20"/>
          <w:szCs w:val="20"/>
        </w:rPr>
      </w:pPr>
    </w:p>
    <w:p w14:paraId="383D7A5A" w14:textId="77777777" w:rsidR="008A306A" w:rsidRPr="00B217B8" w:rsidRDefault="008A306A" w:rsidP="008A306A">
      <w:pPr>
        <w:tabs>
          <w:tab w:val="left" w:pos="0"/>
        </w:tabs>
        <w:spacing w:line="240" w:lineRule="exact"/>
        <w:ind w:right="22"/>
        <w:jc w:val="both"/>
        <w:rPr>
          <w:rFonts w:ascii="Arial" w:hAnsi="Arial" w:cs="Arial"/>
          <w:sz w:val="20"/>
          <w:szCs w:val="20"/>
        </w:rPr>
      </w:pPr>
    </w:p>
    <w:p w14:paraId="298BA8B0"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Prodajalec je upravičen do podaljšanja roka na podlagi vzrokov, ki nastanejo zaradi višje sile, ravnanja kupca ali tretjih oseb, ki ga ni mogel predvideti in odkloniti. Za podaljšanje roka se sklene aneks k tej pogodbi. V primeru podaljšanja roka dobave mora prodajalec predložiti kupcu ustrezno podaljšanje veljavnosti garancije za dobro izvedbo pogodbenih obveznosti.</w:t>
      </w:r>
    </w:p>
    <w:p w14:paraId="6DD3212E" w14:textId="77777777" w:rsidR="008A306A" w:rsidRPr="00B217B8" w:rsidRDefault="008A306A" w:rsidP="008A306A">
      <w:pPr>
        <w:tabs>
          <w:tab w:val="num" w:pos="870"/>
        </w:tabs>
        <w:rPr>
          <w:rFonts w:ascii="Arial" w:hAnsi="Arial" w:cs="Arial"/>
          <w:sz w:val="20"/>
          <w:szCs w:val="20"/>
        </w:rPr>
      </w:pPr>
    </w:p>
    <w:p w14:paraId="57ACD938" w14:textId="77777777" w:rsidR="008A306A" w:rsidRPr="00B217B8" w:rsidRDefault="008A306A" w:rsidP="008A306A">
      <w:pPr>
        <w:tabs>
          <w:tab w:val="num" w:pos="870"/>
        </w:tabs>
        <w:rPr>
          <w:rFonts w:ascii="Arial" w:hAnsi="Arial" w:cs="Arial"/>
          <w:b/>
          <w:sz w:val="20"/>
          <w:szCs w:val="20"/>
        </w:rPr>
      </w:pPr>
      <w:r w:rsidRPr="00B217B8">
        <w:rPr>
          <w:rFonts w:ascii="Arial" w:hAnsi="Arial" w:cs="Arial"/>
          <w:b/>
          <w:sz w:val="20"/>
          <w:szCs w:val="20"/>
        </w:rPr>
        <w:t>V.  PODIZVAJALCI</w:t>
      </w:r>
    </w:p>
    <w:p w14:paraId="1D162EC2" w14:textId="77777777" w:rsidR="008A306A" w:rsidRPr="00B217B8" w:rsidRDefault="008A306A" w:rsidP="008A306A">
      <w:pPr>
        <w:tabs>
          <w:tab w:val="num" w:pos="870"/>
        </w:tabs>
        <w:jc w:val="center"/>
        <w:rPr>
          <w:rFonts w:ascii="Arial" w:hAnsi="Arial" w:cs="Arial"/>
          <w:b/>
          <w:sz w:val="20"/>
          <w:szCs w:val="20"/>
        </w:rPr>
      </w:pPr>
      <w:r w:rsidRPr="00B217B8">
        <w:rPr>
          <w:rFonts w:ascii="Arial" w:hAnsi="Arial" w:cs="Arial"/>
          <w:b/>
          <w:sz w:val="20"/>
          <w:szCs w:val="20"/>
        </w:rPr>
        <w:t>4a. člen</w:t>
      </w:r>
    </w:p>
    <w:p w14:paraId="770C9427"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Poleg prodajalca sodelujejo pri izvedbi naročila tudi naslednji podizvajalci:</w:t>
      </w:r>
    </w:p>
    <w:p w14:paraId="389C878A"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1._____________________________________________________________(naziv, polni naslov, matična številka, davčna številka in transakcijski račun)</w:t>
      </w:r>
    </w:p>
    <w:p w14:paraId="68089E35"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 vrsta del, ki jih bo izvedel podizvajalec in vsaka vrsta blaga, ki ga bo dobavil podizvajalec</w:t>
      </w:r>
    </w:p>
    <w:p w14:paraId="2DAA58BB"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w:t>
      </w:r>
    </w:p>
    <w:p w14:paraId="7B1AD2F9"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lastRenderedPageBreak/>
        <w:t>- predmet, količina, vrednost izvedbe del:</w:t>
      </w:r>
    </w:p>
    <w:p w14:paraId="4F1CA0E1"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w:t>
      </w:r>
    </w:p>
    <w:p w14:paraId="1854AC7C"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2._____________________________________________________________(naziv, polni naslov, matična številka, davčna številka in transakcijski račun)</w:t>
      </w:r>
    </w:p>
    <w:p w14:paraId="0369D53C"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 vrsta del, ki jih bo izvedel podizvajalec in vsaka vrsta blaga, ki ga bo dobavil podizvajalec</w:t>
      </w:r>
    </w:p>
    <w:p w14:paraId="0E261D84"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w:t>
      </w:r>
    </w:p>
    <w:p w14:paraId="674705B3"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 predmet, količina, vrednost izvedbe del:</w:t>
      </w:r>
    </w:p>
    <w:p w14:paraId="2AB29F70"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w:t>
      </w:r>
    </w:p>
    <w:p w14:paraId="219B4562"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5CC19532"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Roki plačil podizvajalcem so enaki, kot so določeni za plačilo obveznosti kupca do prodajalca v tej pogodbe.</w:t>
      </w:r>
    </w:p>
    <w:p w14:paraId="09857BC7"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60EA4840" w14:textId="77777777" w:rsidR="008A306A" w:rsidRPr="00B217B8" w:rsidRDefault="008A306A" w:rsidP="008A306A">
      <w:pPr>
        <w:tabs>
          <w:tab w:val="num" w:pos="870"/>
        </w:tabs>
        <w:jc w:val="both"/>
        <w:rPr>
          <w:rFonts w:ascii="Arial" w:hAnsi="Arial" w:cs="Arial"/>
          <w:sz w:val="20"/>
          <w:szCs w:val="20"/>
        </w:rPr>
      </w:pPr>
      <w:r w:rsidRPr="00B217B8">
        <w:rPr>
          <w:rFonts w:ascii="Arial" w:hAnsi="Arial" w:cs="Arial"/>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dobavo.</w:t>
      </w:r>
    </w:p>
    <w:p w14:paraId="47DAA02B" w14:textId="720B14D1" w:rsidR="008A306A" w:rsidRDefault="008A306A" w:rsidP="00B002AB">
      <w:pPr>
        <w:spacing w:before="240" w:after="120"/>
        <w:rPr>
          <w:rFonts w:ascii="Arial" w:hAnsi="Arial" w:cs="Arial"/>
          <w:b/>
          <w:color w:val="000000" w:themeColor="text1"/>
          <w:sz w:val="20"/>
          <w:szCs w:val="20"/>
        </w:rPr>
      </w:pPr>
      <w:r w:rsidRPr="00B217B8">
        <w:rPr>
          <w:rFonts w:ascii="Arial" w:hAnsi="Arial" w:cs="Arial"/>
          <w:b/>
          <w:color w:val="000000" w:themeColor="text1"/>
          <w:sz w:val="20"/>
          <w:szCs w:val="20"/>
        </w:rPr>
        <w:t>VI. KAKOVOST BLAGA - SISTEM ZAGOTAVLJANJA KAKOVOSTI</w:t>
      </w:r>
    </w:p>
    <w:p w14:paraId="6E7704C3" w14:textId="518F4432" w:rsidR="00B06B56" w:rsidRPr="00B06B56" w:rsidRDefault="00B06B56" w:rsidP="00B06B56">
      <w:pPr>
        <w:jc w:val="center"/>
        <w:rPr>
          <w:rFonts w:ascii="Arial" w:hAnsi="Arial" w:cs="Arial"/>
          <w:b/>
          <w:sz w:val="20"/>
          <w:szCs w:val="20"/>
        </w:rPr>
      </w:pPr>
      <w:r w:rsidRPr="00B06B56">
        <w:rPr>
          <w:rFonts w:ascii="Arial" w:hAnsi="Arial" w:cs="Arial"/>
          <w:b/>
          <w:sz w:val="20"/>
          <w:szCs w:val="20"/>
        </w:rPr>
        <w:t>5. člen</w:t>
      </w:r>
    </w:p>
    <w:p w14:paraId="039039A5" w14:textId="66FEA1BA" w:rsidR="00B06B56" w:rsidRPr="00B06B56" w:rsidRDefault="00B06B56" w:rsidP="00B06B56">
      <w:pPr>
        <w:rPr>
          <w:rFonts w:ascii="Arial" w:hAnsi="Arial" w:cs="Arial"/>
          <w:sz w:val="20"/>
          <w:szCs w:val="20"/>
        </w:rPr>
      </w:pPr>
      <w:r>
        <w:rPr>
          <w:rFonts w:ascii="Arial" w:hAnsi="Arial" w:cs="Arial"/>
          <w:sz w:val="20"/>
          <w:szCs w:val="20"/>
        </w:rPr>
        <w:t>Prodajalec se zavezuje, da bo v svojem poslovanju vzpostavil in vzdrževal sodoben nivo kakovosti blaga v skladu z zahtevami kupca, kar bo dosegel z ustrezno tehnično in ostalo definiranostjo proizvodnega oz. poslovnega procesa, kot tudi s sodobno organizacijo, modernimi metodami.</w:t>
      </w:r>
    </w:p>
    <w:p w14:paraId="293F6278" w14:textId="77777777" w:rsidR="008A306A" w:rsidRPr="00B217B8" w:rsidRDefault="008A306A" w:rsidP="008A306A">
      <w:pPr>
        <w:jc w:val="center"/>
        <w:rPr>
          <w:rFonts w:ascii="Arial" w:hAnsi="Arial" w:cs="Arial"/>
          <w:b/>
          <w:sz w:val="20"/>
          <w:szCs w:val="20"/>
          <w:u w:val="single"/>
        </w:rPr>
      </w:pPr>
      <w:r w:rsidRPr="00B217B8">
        <w:rPr>
          <w:rFonts w:ascii="Arial" w:hAnsi="Arial" w:cs="Arial"/>
          <w:b/>
          <w:sz w:val="20"/>
          <w:szCs w:val="20"/>
        </w:rPr>
        <w:t>6. člen</w:t>
      </w:r>
    </w:p>
    <w:p w14:paraId="7FB16F0E" w14:textId="77777777" w:rsidR="008A306A" w:rsidRPr="00B217B8" w:rsidRDefault="008A306A" w:rsidP="008A306A">
      <w:pPr>
        <w:pStyle w:val="Telobesedila2"/>
        <w:spacing w:after="0" w:line="240" w:lineRule="auto"/>
        <w:rPr>
          <w:rFonts w:ascii="Arial" w:hAnsi="Arial" w:cs="Arial"/>
          <w:color w:val="000000"/>
          <w:szCs w:val="20"/>
        </w:rPr>
      </w:pPr>
      <w:r w:rsidRPr="00B217B8">
        <w:rPr>
          <w:rFonts w:ascii="Arial" w:hAnsi="Arial" w:cs="Arial"/>
          <w:color w:val="000000"/>
          <w:szCs w:val="20"/>
        </w:rPr>
        <w:t xml:space="preserve">Blago, ki je predmet te pogodbe mora v celoti ustrezati </w:t>
      </w:r>
      <w:r w:rsidRPr="00B217B8">
        <w:rPr>
          <w:rFonts w:ascii="Arial" w:hAnsi="Arial" w:cs="Arial"/>
          <w:szCs w:val="20"/>
        </w:rPr>
        <w:t xml:space="preserve">dimenzijam in kakovosti določeni v tehnični dokumentaciji, </w:t>
      </w:r>
      <w:r w:rsidRPr="00B217B8">
        <w:rPr>
          <w:rFonts w:ascii="Arial" w:hAnsi="Arial" w:cs="Arial"/>
          <w:color w:val="000000"/>
          <w:szCs w:val="20"/>
        </w:rPr>
        <w:t>kontrolni in prevzemni dokumentaciji, opredeljenih standardih in ostalih dogovorjenih zahtevah.</w:t>
      </w:r>
    </w:p>
    <w:p w14:paraId="54FE67A4" w14:textId="77777777" w:rsidR="008A306A" w:rsidRPr="00B217B8" w:rsidRDefault="008A306A" w:rsidP="008A306A">
      <w:pPr>
        <w:jc w:val="center"/>
        <w:rPr>
          <w:rFonts w:ascii="Arial" w:hAnsi="Arial" w:cs="Arial"/>
          <w:b/>
          <w:sz w:val="20"/>
          <w:szCs w:val="20"/>
        </w:rPr>
      </w:pPr>
      <w:r w:rsidRPr="00B217B8">
        <w:rPr>
          <w:rFonts w:ascii="Arial" w:hAnsi="Arial" w:cs="Arial"/>
          <w:b/>
          <w:sz w:val="20"/>
          <w:szCs w:val="20"/>
        </w:rPr>
        <w:t>7. člen</w:t>
      </w:r>
    </w:p>
    <w:p w14:paraId="3EDAECA6" w14:textId="77777777" w:rsidR="008A306A" w:rsidRPr="00B217B8" w:rsidRDefault="008A306A" w:rsidP="008A306A">
      <w:pPr>
        <w:rPr>
          <w:rFonts w:ascii="Arial" w:hAnsi="Arial" w:cs="Arial"/>
          <w:sz w:val="20"/>
          <w:szCs w:val="20"/>
        </w:rPr>
      </w:pPr>
      <w:r w:rsidRPr="00B217B8">
        <w:rPr>
          <w:rFonts w:ascii="Arial" w:hAnsi="Arial" w:cs="Arial"/>
          <w:sz w:val="20"/>
          <w:szCs w:val="20"/>
        </w:rPr>
        <w:t xml:space="preserve">Kakovost dobavljenega blaga mora v celoti ustrezati ponujenem blagu na podlagi tehničnih zahtev in ponudbe. Odstopanja od upoštevanih in ocenjenih ponujenih vrednosti se ugotavljajo ob prevzemu in pisno potrdijo s strani </w:t>
      </w:r>
      <w:r>
        <w:rPr>
          <w:rFonts w:ascii="Arial" w:hAnsi="Arial" w:cs="Arial"/>
          <w:sz w:val="20"/>
          <w:szCs w:val="20"/>
        </w:rPr>
        <w:t>prodajalca</w:t>
      </w:r>
      <w:r w:rsidRPr="00B217B8">
        <w:rPr>
          <w:rFonts w:ascii="Arial" w:hAnsi="Arial" w:cs="Arial"/>
          <w:sz w:val="20"/>
          <w:szCs w:val="20"/>
        </w:rPr>
        <w:t xml:space="preserve">. </w:t>
      </w:r>
    </w:p>
    <w:p w14:paraId="6FB56F9F" w14:textId="77777777" w:rsidR="008A306A" w:rsidRPr="00B217B8" w:rsidRDefault="008A306A" w:rsidP="008A306A">
      <w:pPr>
        <w:rPr>
          <w:rFonts w:ascii="Arial" w:hAnsi="Arial" w:cs="Arial"/>
          <w:sz w:val="20"/>
          <w:szCs w:val="20"/>
        </w:rPr>
      </w:pPr>
    </w:p>
    <w:p w14:paraId="1E88265E" w14:textId="77777777" w:rsidR="008A306A" w:rsidRPr="00B217B8" w:rsidRDefault="008A306A" w:rsidP="008A306A">
      <w:pPr>
        <w:spacing w:line="240" w:lineRule="exact"/>
        <w:rPr>
          <w:rFonts w:ascii="Arial" w:hAnsi="Arial" w:cs="Arial"/>
          <w:sz w:val="20"/>
          <w:szCs w:val="20"/>
        </w:rPr>
      </w:pPr>
      <w:r w:rsidRPr="00B217B8">
        <w:rPr>
          <w:rFonts w:ascii="Arial" w:hAnsi="Arial" w:cs="Arial"/>
          <w:sz w:val="20"/>
          <w:szCs w:val="20"/>
        </w:rPr>
        <w:t xml:space="preserve">Blago, ki ni v skladu z razpisnimi tehničnimi zahtevami, se ne prevzame. </w:t>
      </w:r>
    </w:p>
    <w:p w14:paraId="6834A482" w14:textId="77777777" w:rsidR="008A306A" w:rsidRPr="00B217B8" w:rsidRDefault="008A306A" w:rsidP="008A306A">
      <w:pPr>
        <w:spacing w:before="240" w:after="120"/>
        <w:rPr>
          <w:rFonts w:ascii="Arial" w:hAnsi="Arial" w:cs="Arial"/>
          <w:b/>
          <w:sz w:val="20"/>
          <w:szCs w:val="20"/>
        </w:rPr>
      </w:pPr>
      <w:r>
        <w:rPr>
          <w:rFonts w:ascii="Arial" w:hAnsi="Arial" w:cs="Arial"/>
          <w:color w:val="0D0D0D"/>
          <w:sz w:val="20"/>
          <w:szCs w:val="20"/>
        </w:rPr>
        <w:t>Prodajalec</w:t>
      </w:r>
      <w:r w:rsidRPr="00B217B8">
        <w:rPr>
          <w:rFonts w:ascii="Arial" w:hAnsi="Arial" w:cs="Arial"/>
          <w:sz w:val="20"/>
          <w:szCs w:val="20"/>
        </w:rPr>
        <w:t xml:space="preserve"> je izvršil svojo obveznost dobave blaga v trenutku, ko je dobavil </w:t>
      </w:r>
      <w:r>
        <w:rPr>
          <w:rFonts w:ascii="Arial" w:hAnsi="Arial" w:cs="Arial"/>
          <w:sz w:val="20"/>
          <w:szCs w:val="20"/>
        </w:rPr>
        <w:t>kupcu</w:t>
      </w:r>
      <w:r w:rsidRPr="00B217B8">
        <w:rPr>
          <w:rFonts w:ascii="Arial" w:hAnsi="Arial" w:cs="Arial"/>
          <w:b/>
          <w:sz w:val="20"/>
          <w:szCs w:val="20"/>
        </w:rPr>
        <w:t xml:space="preserve"> </w:t>
      </w:r>
      <w:r w:rsidRPr="00B217B8">
        <w:rPr>
          <w:rFonts w:ascii="Arial" w:hAnsi="Arial" w:cs="Arial"/>
          <w:sz w:val="20"/>
          <w:szCs w:val="20"/>
        </w:rPr>
        <w:t>blago, ki ustreza po kakovosti, po količini in dinamiki dobav skladnost z določbami in členi, ki opredeljujejo količino in dinamiko dobav.</w:t>
      </w:r>
    </w:p>
    <w:p w14:paraId="4698108D" w14:textId="77777777" w:rsidR="008A306A" w:rsidRPr="00B217B8" w:rsidRDefault="008A306A" w:rsidP="008A306A">
      <w:pPr>
        <w:spacing w:before="240" w:after="120"/>
        <w:rPr>
          <w:rFonts w:ascii="Arial" w:hAnsi="Arial" w:cs="Arial"/>
          <w:b/>
          <w:sz w:val="20"/>
          <w:szCs w:val="20"/>
        </w:rPr>
      </w:pPr>
      <w:r w:rsidRPr="00B217B8">
        <w:rPr>
          <w:rFonts w:ascii="Arial" w:hAnsi="Arial" w:cs="Arial"/>
          <w:b/>
          <w:sz w:val="20"/>
          <w:szCs w:val="20"/>
        </w:rPr>
        <w:t>VII. PREVZEM  BLAGA</w:t>
      </w:r>
    </w:p>
    <w:p w14:paraId="52BFDEB1" w14:textId="77777777" w:rsidR="008A306A" w:rsidRPr="00B217B8" w:rsidRDefault="008A306A" w:rsidP="008A306A">
      <w:pPr>
        <w:tabs>
          <w:tab w:val="left" w:pos="1365"/>
        </w:tabs>
        <w:spacing w:before="120"/>
        <w:jc w:val="center"/>
        <w:rPr>
          <w:rFonts w:ascii="Arial" w:hAnsi="Arial" w:cs="Arial"/>
          <w:b/>
          <w:sz w:val="20"/>
          <w:szCs w:val="20"/>
        </w:rPr>
      </w:pPr>
      <w:r w:rsidRPr="00B217B8">
        <w:rPr>
          <w:rFonts w:ascii="Arial" w:hAnsi="Arial" w:cs="Arial"/>
          <w:b/>
          <w:sz w:val="20"/>
          <w:szCs w:val="20"/>
        </w:rPr>
        <w:t>8. člen</w:t>
      </w:r>
    </w:p>
    <w:p w14:paraId="25CF149A" w14:textId="77777777" w:rsidR="008A306A" w:rsidRPr="00B217B8" w:rsidRDefault="008A306A" w:rsidP="008A306A">
      <w:pPr>
        <w:jc w:val="both"/>
        <w:rPr>
          <w:rFonts w:ascii="Arial" w:hAnsi="Arial" w:cs="Arial"/>
          <w:color w:val="0D0D0D"/>
          <w:sz w:val="20"/>
          <w:szCs w:val="20"/>
        </w:rPr>
      </w:pPr>
      <w:r>
        <w:rPr>
          <w:rFonts w:ascii="Arial" w:hAnsi="Arial" w:cs="Arial"/>
          <w:color w:val="0D0D0D"/>
          <w:sz w:val="20"/>
          <w:szCs w:val="20"/>
        </w:rPr>
        <w:t>Prodajalec</w:t>
      </w:r>
      <w:r w:rsidRPr="00B217B8">
        <w:rPr>
          <w:rFonts w:ascii="Arial" w:hAnsi="Arial" w:cs="Arial"/>
          <w:sz w:val="20"/>
          <w:szCs w:val="20"/>
        </w:rPr>
        <w:t xml:space="preserve"> se obvezuje, da </w:t>
      </w:r>
      <w:r>
        <w:rPr>
          <w:rFonts w:ascii="Arial" w:hAnsi="Arial" w:cs="Arial"/>
          <w:sz w:val="20"/>
          <w:szCs w:val="20"/>
        </w:rPr>
        <w:t>kupcu</w:t>
      </w:r>
      <w:r w:rsidRPr="00B217B8">
        <w:rPr>
          <w:rFonts w:ascii="Arial" w:hAnsi="Arial" w:cs="Arial"/>
          <w:sz w:val="20"/>
          <w:szCs w:val="20"/>
        </w:rPr>
        <w:t xml:space="preserve"> omogoči kakovostni prevzem pri proizvajalcu pred začetkom dobave. Stroški, sodelovanja proizvajalca pri izvedbi kontrole kakovosti z vso razpoložljivo opremo in kadri in morebitne dodatne zahtevane laboratorijske preiskave, bremenijo proizvajalca. </w:t>
      </w:r>
      <w:r>
        <w:rPr>
          <w:rFonts w:ascii="Arial" w:hAnsi="Arial" w:cs="Arial"/>
          <w:color w:val="0D0D0D"/>
          <w:sz w:val="20"/>
          <w:szCs w:val="20"/>
        </w:rPr>
        <w:t>Kupec</w:t>
      </w:r>
      <w:r w:rsidRPr="00B217B8">
        <w:rPr>
          <w:rFonts w:ascii="Arial" w:hAnsi="Arial" w:cs="Arial"/>
          <w:color w:val="0D0D0D"/>
          <w:sz w:val="20"/>
          <w:szCs w:val="20"/>
        </w:rPr>
        <w:t xml:space="preserve"> bo opravil en kakovostni prevzem za vsak dobavni rok. V primeru, da bo naročnik moral opraviti več kot en kakovostni prevzem za vsak dobavni rok, potem vsi stroški (prevozni, bivanja, prevzema, dnevnice,...) bremenijo </w:t>
      </w:r>
      <w:r>
        <w:rPr>
          <w:rFonts w:ascii="Arial" w:hAnsi="Arial" w:cs="Arial"/>
          <w:color w:val="0D0D0D"/>
          <w:sz w:val="20"/>
          <w:szCs w:val="20"/>
        </w:rPr>
        <w:t>prodajalca</w:t>
      </w:r>
      <w:r w:rsidRPr="00B217B8">
        <w:rPr>
          <w:rFonts w:ascii="Arial" w:hAnsi="Arial" w:cs="Arial"/>
          <w:color w:val="0D0D0D"/>
          <w:sz w:val="20"/>
          <w:szCs w:val="20"/>
        </w:rPr>
        <w:t xml:space="preserve">. </w:t>
      </w:r>
      <w:r w:rsidRPr="00B217B8">
        <w:rPr>
          <w:rFonts w:ascii="Arial" w:hAnsi="Arial" w:cs="Arial"/>
          <w:sz w:val="20"/>
          <w:szCs w:val="20"/>
        </w:rPr>
        <w:t xml:space="preserve">Pri prevzemu mora biti napisan tehnično prevzemni zapisnik, iz katerega je razvidno, da blago odgovarja pogodbenim pogojem. Če se pri prevzemu ugotovi odstopanje med zahtevano in dejansko kvaliteto materiala, se prevzem ne opravi. Stroški ponovnega prevzema v celoti bremenijo </w:t>
      </w:r>
      <w:r>
        <w:rPr>
          <w:rFonts w:ascii="Arial" w:hAnsi="Arial" w:cs="Arial"/>
          <w:color w:val="0D0D0D"/>
          <w:sz w:val="20"/>
          <w:szCs w:val="20"/>
        </w:rPr>
        <w:t>prodajalca</w:t>
      </w:r>
      <w:r w:rsidRPr="00B217B8">
        <w:rPr>
          <w:rFonts w:ascii="Arial" w:hAnsi="Arial" w:cs="Arial"/>
          <w:color w:val="0D0D0D"/>
          <w:sz w:val="20"/>
          <w:szCs w:val="20"/>
        </w:rPr>
        <w:t>.</w:t>
      </w:r>
    </w:p>
    <w:p w14:paraId="14562BCB" w14:textId="77777777" w:rsidR="008A306A" w:rsidRPr="00B217B8" w:rsidRDefault="008A306A" w:rsidP="008A306A">
      <w:pPr>
        <w:jc w:val="both"/>
        <w:rPr>
          <w:rFonts w:ascii="Arial" w:hAnsi="Arial" w:cs="Arial"/>
          <w:sz w:val="20"/>
          <w:szCs w:val="20"/>
        </w:rPr>
      </w:pPr>
    </w:p>
    <w:p w14:paraId="48DAC80A" w14:textId="77777777" w:rsidR="008A306A" w:rsidRPr="00B217B8" w:rsidRDefault="008A306A" w:rsidP="008A306A">
      <w:pPr>
        <w:spacing w:before="120"/>
        <w:jc w:val="both"/>
        <w:rPr>
          <w:rFonts w:ascii="Arial" w:hAnsi="Arial" w:cs="Arial"/>
          <w:sz w:val="20"/>
          <w:szCs w:val="20"/>
        </w:rPr>
      </w:pPr>
      <w:r w:rsidRPr="00B217B8">
        <w:rPr>
          <w:rFonts w:ascii="Arial" w:hAnsi="Arial" w:cs="Arial"/>
          <w:sz w:val="20"/>
          <w:szCs w:val="20"/>
        </w:rPr>
        <w:t>Prodajalec mora pred prevzemom kupcu predati eno kopijo vseh dokumentov iz katerih je razvidno, da dobavljene pragove izpolnjujejo vse zahteve v tehničnih zahtevah kupca (Razpisni Obrazec 14 - Tehnične zahteve).</w:t>
      </w:r>
    </w:p>
    <w:p w14:paraId="0C38F171" w14:textId="77777777" w:rsidR="008A306A" w:rsidRPr="00B217B8" w:rsidRDefault="008A306A" w:rsidP="008A306A">
      <w:pPr>
        <w:spacing w:before="120"/>
        <w:jc w:val="center"/>
        <w:rPr>
          <w:rFonts w:ascii="Arial" w:hAnsi="Arial" w:cs="Arial"/>
          <w:b/>
          <w:sz w:val="20"/>
          <w:szCs w:val="20"/>
        </w:rPr>
      </w:pPr>
      <w:r w:rsidRPr="00B217B8">
        <w:rPr>
          <w:rFonts w:ascii="Arial" w:hAnsi="Arial" w:cs="Arial"/>
          <w:b/>
          <w:sz w:val="20"/>
          <w:szCs w:val="20"/>
        </w:rPr>
        <w:t>9. člen</w:t>
      </w:r>
    </w:p>
    <w:p w14:paraId="7F932C4D"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Količinski prevzem  kupec opravi v navzočnosti prevoznika, tako da preveri število kosov, palet in ugotovi morebitno škodo. Za blago opravi kupec kontrolo količine v roku 8 dni od dneva prejema. Če ugotovi odstopanje med fakturirano in dejansko količino, kupec sestavi zapisnik in ga posreduje prodajalcu. </w:t>
      </w:r>
    </w:p>
    <w:p w14:paraId="4C178547" w14:textId="77777777" w:rsidR="008A306A" w:rsidRPr="00B217B8" w:rsidRDefault="008A306A" w:rsidP="008A306A">
      <w:pPr>
        <w:spacing w:before="120"/>
        <w:jc w:val="center"/>
        <w:rPr>
          <w:rFonts w:ascii="Arial" w:hAnsi="Arial" w:cs="Arial"/>
          <w:b/>
          <w:sz w:val="20"/>
          <w:szCs w:val="20"/>
        </w:rPr>
      </w:pPr>
      <w:r w:rsidRPr="00B217B8">
        <w:rPr>
          <w:rFonts w:ascii="Arial" w:hAnsi="Arial" w:cs="Arial"/>
          <w:b/>
          <w:sz w:val="20"/>
          <w:szCs w:val="20"/>
        </w:rPr>
        <w:lastRenderedPageBreak/>
        <w:t>10. člen</w:t>
      </w:r>
    </w:p>
    <w:p w14:paraId="3D60BFA6" w14:textId="77777777" w:rsidR="008A306A" w:rsidRPr="00B217B8" w:rsidRDefault="008A306A" w:rsidP="008A306A">
      <w:pPr>
        <w:jc w:val="both"/>
        <w:rPr>
          <w:rFonts w:ascii="Arial" w:hAnsi="Arial" w:cs="Arial"/>
          <w:color w:val="000000" w:themeColor="text1"/>
          <w:sz w:val="20"/>
          <w:szCs w:val="20"/>
        </w:rPr>
      </w:pPr>
      <w:r w:rsidRPr="00B217B8">
        <w:rPr>
          <w:rFonts w:ascii="Arial" w:hAnsi="Arial" w:cs="Arial"/>
          <w:color w:val="000000" w:themeColor="text1"/>
          <w:sz w:val="20"/>
          <w:szCs w:val="20"/>
        </w:rPr>
        <w:t>Če se s kontrolo kakovosti ugotovi, da kakovost odstopa od dogovorjene kakovosti, ima kupec pravico:</w:t>
      </w:r>
    </w:p>
    <w:p w14:paraId="43A50864" w14:textId="77777777" w:rsidR="008A306A" w:rsidRPr="00B217B8" w:rsidRDefault="008A306A" w:rsidP="008A306A">
      <w:pPr>
        <w:pStyle w:val="Odstavekseznama"/>
        <w:numPr>
          <w:ilvl w:val="0"/>
          <w:numId w:val="32"/>
        </w:numPr>
        <w:ind w:left="357" w:hanging="357"/>
        <w:contextualSpacing/>
        <w:jc w:val="both"/>
        <w:rPr>
          <w:rFonts w:ascii="Arial" w:eastAsia="Batang" w:hAnsi="Arial" w:cs="Arial"/>
          <w:sz w:val="20"/>
        </w:rPr>
      </w:pPr>
      <w:r w:rsidRPr="00B217B8">
        <w:rPr>
          <w:rFonts w:ascii="Arial" w:eastAsia="Batang" w:hAnsi="Arial" w:cs="Arial"/>
          <w:sz w:val="20"/>
        </w:rPr>
        <w:t>zavrniti celotno ali delno količino blaga, ali zahtevati od prodajalca, da v roku petnajst dni nadomesti nekvalitetno blago,</w:t>
      </w:r>
    </w:p>
    <w:p w14:paraId="2D3FA9F0" w14:textId="77777777" w:rsidR="008A306A" w:rsidRPr="00B217B8" w:rsidRDefault="008A306A" w:rsidP="008A306A">
      <w:pPr>
        <w:numPr>
          <w:ilvl w:val="0"/>
          <w:numId w:val="32"/>
        </w:numPr>
        <w:tabs>
          <w:tab w:val="clear" w:pos="360"/>
          <w:tab w:val="num" w:pos="0"/>
        </w:tabs>
        <w:ind w:left="357" w:hanging="357"/>
        <w:jc w:val="both"/>
        <w:rPr>
          <w:rFonts w:ascii="Arial" w:hAnsi="Arial" w:cs="Arial"/>
          <w:sz w:val="20"/>
          <w:szCs w:val="20"/>
        </w:rPr>
      </w:pPr>
      <w:r w:rsidRPr="00B217B8">
        <w:rPr>
          <w:rFonts w:ascii="Arial" w:hAnsi="Arial" w:cs="Arial"/>
          <w:sz w:val="20"/>
          <w:szCs w:val="20"/>
        </w:rPr>
        <w:t>zahtevati, da prodajalec ustrezno zniža ceno reklamiranega blaga, v kolikor se v kontroli kakovosti  ugotovi zmanjšana uporabnost dobavljenega blaga,</w:t>
      </w:r>
    </w:p>
    <w:p w14:paraId="7E672C35" w14:textId="77777777" w:rsidR="008A306A" w:rsidRPr="00B217B8" w:rsidRDefault="008A306A" w:rsidP="008A306A">
      <w:pPr>
        <w:numPr>
          <w:ilvl w:val="0"/>
          <w:numId w:val="32"/>
        </w:numPr>
        <w:ind w:left="357" w:hanging="357"/>
        <w:jc w:val="both"/>
        <w:rPr>
          <w:rFonts w:ascii="Arial" w:hAnsi="Arial" w:cs="Arial"/>
          <w:sz w:val="20"/>
          <w:szCs w:val="20"/>
        </w:rPr>
      </w:pPr>
      <w:r w:rsidRPr="00B217B8">
        <w:rPr>
          <w:rFonts w:ascii="Arial" w:hAnsi="Arial" w:cs="Arial"/>
          <w:sz w:val="20"/>
          <w:szCs w:val="20"/>
        </w:rPr>
        <w:t>izjaviti, da razdira pogodbo.</w:t>
      </w:r>
    </w:p>
    <w:p w14:paraId="5717ED28" w14:textId="77777777" w:rsidR="008A306A" w:rsidRPr="00B217B8" w:rsidRDefault="008A306A" w:rsidP="008A306A">
      <w:pPr>
        <w:ind w:left="357"/>
        <w:jc w:val="both"/>
        <w:rPr>
          <w:rFonts w:ascii="Arial" w:hAnsi="Arial" w:cs="Arial"/>
          <w:color w:val="000000" w:themeColor="text1"/>
          <w:sz w:val="20"/>
          <w:szCs w:val="20"/>
        </w:rPr>
      </w:pPr>
    </w:p>
    <w:p w14:paraId="4BF1F3C4" w14:textId="77777777" w:rsidR="008A306A" w:rsidRPr="00B217B8" w:rsidRDefault="008A306A" w:rsidP="008A306A">
      <w:pPr>
        <w:jc w:val="both"/>
        <w:rPr>
          <w:rFonts w:ascii="Arial" w:hAnsi="Arial" w:cs="Arial"/>
          <w:color w:val="000000" w:themeColor="text1"/>
          <w:sz w:val="20"/>
          <w:szCs w:val="20"/>
        </w:rPr>
      </w:pPr>
      <w:r w:rsidRPr="00B217B8">
        <w:rPr>
          <w:rFonts w:ascii="Arial" w:hAnsi="Arial" w:cs="Arial"/>
          <w:color w:val="000000" w:themeColor="text1"/>
          <w:sz w:val="20"/>
          <w:szCs w:val="20"/>
        </w:rPr>
        <w:t>V vsakem izmed primerov iz prejšnjega odstavka, ima kupec pravico zahtevati povrnitev nastale škode po splošnih pravilih o odškodninski odgovornosti.</w:t>
      </w:r>
    </w:p>
    <w:p w14:paraId="1C21970C" w14:textId="77777777" w:rsidR="008A306A" w:rsidRPr="00B217B8" w:rsidRDefault="008A306A" w:rsidP="008A306A">
      <w:pPr>
        <w:spacing w:before="120"/>
        <w:jc w:val="center"/>
        <w:rPr>
          <w:rFonts w:ascii="Arial" w:hAnsi="Arial" w:cs="Arial"/>
          <w:b/>
          <w:sz w:val="20"/>
          <w:szCs w:val="20"/>
        </w:rPr>
      </w:pPr>
      <w:r w:rsidRPr="00B217B8">
        <w:rPr>
          <w:rFonts w:ascii="Arial" w:hAnsi="Arial" w:cs="Arial"/>
          <w:b/>
          <w:sz w:val="20"/>
          <w:szCs w:val="20"/>
        </w:rPr>
        <w:t>11. člen</w:t>
      </w:r>
    </w:p>
    <w:p w14:paraId="4FAC6FF7"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V primeru nesoglasja o kvaliteti blaga se ta rešuje sporazumno, v nasprotnem primeru pa izvede dokazovanje kvalitete blaga tretja akreditirana   oseba, katero izbere naročnik. Stroški dokazovanja bremenijo prodajalca, če je bila predhodna kupčeva ocena pravilna. Kot tretja oseba se smatrajo pooblaščene institucije za kontrolo kvalitete in preizkušanje kvalitete, ki niso v organizacijski sestavi niti kupca niti prodajalca.</w:t>
      </w:r>
    </w:p>
    <w:p w14:paraId="255030F2" w14:textId="77777777" w:rsidR="008A306A" w:rsidRPr="00B217B8" w:rsidRDefault="008A306A" w:rsidP="008A306A">
      <w:pPr>
        <w:spacing w:before="240" w:after="120"/>
        <w:rPr>
          <w:rFonts w:ascii="Arial" w:hAnsi="Arial" w:cs="Arial"/>
          <w:b/>
          <w:sz w:val="20"/>
          <w:szCs w:val="20"/>
        </w:rPr>
      </w:pPr>
      <w:r w:rsidRPr="00B217B8">
        <w:rPr>
          <w:rFonts w:ascii="Arial" w:hAnsi="Arial" w:cs="Arial"/>
          <w:b/>
          <w:sz w:val="20"/>
          <w:szCs w:val="20"/>
        </w:rPr>
        <w:t>VII. REKLAMIRANJE KAKOVOSTI</w:t>
      </w:r>
    </w:p>
    <w:p w14:paraId="10728211" w14:textId="77777777" w:rsidR="008A306A" w:rsidRPr="00B217B8" w:rsidRDefault="008A306A" w:rsidP="008A306A">
      <w:pPr>
        <w:spacing w:before="120"/>
        <w:jc w:val="center"/>
        <w:rPr>
          <w:rFonts w:ascii="Arial" w:hAnsi="Arial" w:cs="Arial"/>
          <w:b/>
          <w:sz w:val="20"/>
          <w:szCs w:val="20"/>
        </w:rPr>
      </w:pPr>
      <w:r w:rsidRPr="00B217B8">
        <w:rPr>
          <w:rFonts w:ascii="Arial" w:hAnsi="Arial" w:cs="Arial"/>
          <w:b/>
          <w:sz w:val="20"/>
          <w:szCs w:val="20"/>
        </w:rPr>
        <w:t>12. člen</w:t>
      </w:r>
    </w:p>
    <w:p w14:paraId="13F48AF7"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Kupec je dolžan reklamirati blago z očitnimi napakami takoj oziroma v roku 8 dni po prejemu na </w:t>
      </w:r>
      <w:r w:rsidRPr="00B217B8">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Pr="00B217B8">
        <w:rPr>
          <w:rFonts w:ascii="Arial" w:hAnsi="Arial" w:cs="Arial"/>
          <w:sz w:val="20"/>
          <w:szCs w:val="20"/>
        </w:rPr>
        <w:t xml:space="preserve"> podaljša za 15 dni. O tem se sestavi komisijski zapisnik. V ta namen bo prodajalec dostavil kupcu vso potrebno dokumentacijo za ugotavljanje kakovosti in količine dobavljenega blaga. </w:t>
      </w:r>
    </w:p>
    <w:p w14:paraId="2783CF78" w14:textId="77777777" w:rsidR="008A306A" w:rsidRPr="00B217B8" w:rsidRDefault="008A306A" w:rsidP="008A306A">
      <w:pPr>
        <w:tabs>
          <w:tab w:val="left" w:pos="615"/>
        </w:tabs>
        <w:spacing w:before="120"/>
        <w:jc w:val="center"/>
        <w:rPr>
          <w:rFonts w:ascii="Arial" w:hAnsi="Arial" w:cs="Arial"/>
          <w:b/>
          <w:sz w:val="20"/>
          <w:szCs w:val="20"/>
        </w:rPr>
      </w:pPr>
      <w:r w:rsidRPr="00B217B8">
        <w:rPr>
          <w:rFonts w:ascii="Arial" w:hAnsi="Arial" w:cs="Arial"/>
          <w:b/>
          <w:sz w:val="20"/>
          <w:szCs w:val="20"/>
        </w:rPr>
        <w:t>13. člen</w:t>
      </w:r>
    </w:p>
    <w:p w14:paraId="06BAE8BE" w14:textId="77777777" w:rsidR="008A306A" w:rsidRDefault="008A306A" w:rsidP="008A306A">
      <w:pPr>
        <w:spacing w:line="276" w:lineRule="auto"/>
        <w:rPr>
          <w:rFonts w:ascii="Arial" w:hAnsi="Arial" w:cs="Arial"/>
          <w:sz w:val="20"/>
          <w:szCs w:val="20"/>
        </w:rPr>
      </w:pPr>
      <w:r w:rsidRPr="00B217B8">
        <w:rPr>
          <w:rFonts w:ascii="Arial" w:hAnsi="Arial" w:cs="Arial"/>
          <w:sz w:val="20"/>
          <w:szCs w:val="20"/>
        </w:rPr>
        <w:t>Dodatne stroške pri kupcu zaradi odstopanja v kvaliteti oziroma dimenzijah, ki se pokažejo šele v procesu uporabe, kakor tudi zaradi skritih napak, nosi prodajalec.</w:t>
      </w:r>
    </w:p>
    <w:p w14:paraId="70BDB7B9" w14:textId="77777777" w:rsidR="00432212" w:rsidRPr="00B217B8" w:rsidRDefault="00432212" w:rsidP="008A306A">
      <w:pPr>
        <w:spacing w:line="276" w:lineRule="auto"/>
        <w:rPr>
          <w:rFonts w:ascii="Arial" w:hAnsi="Arial" w:cs="Arial"/>
          <w:sz w:val="20"/>
          <w:szCs w:val="20"/>
        </w:rPr>
      </w:pPr>
    </w:p>
    <w:p w14:paraId="5759BD50" w14:textId="2968E1D7" w:rsidR="00432212" w:rsidRPr="00432212" w:rsidRDefault="00432212" w:rsidP="00432212">
      <w:pPr>
        <w:tabs>
          <w:tab w:val="num" w:pos="720"/>
        </w:tabs>
        <w:spacing w:line="240" w:lineRule="exact"/>
        <w:jc w:val="both"/>
        <w:rPr>
          <w:rFonts w:ascii="Arial" w:hAnsi="Arial" w:cs="Arial"/>
          <w:b/>
          <w:sz w:val="20"/>
          <w:szCs w:val="20"/>
        </w:rPr>
      </w:pPr>
      <w:r w:rsidRPr="00432212">
        <w:rPr>
          <w:rFonts w:ascii="Arial" w:hAnsi="Arial" w:cs="Arial"/>
          <w:b/>
          <w:sz w:val="20"/>
          <w:szCs w:val="20"/>
        </w:rPr>
        <w:t>VI</w:t>
      </w:r>
      <w:r>
        <w:rPr>
          <w:rFonts w:ascii="Arial" w:hAnsi="Arial" w:cs="Arial"/>
          <w:b/>
          <w:sz w:val="20"/>
          <w:szCs w:val="20"/>
        </w:rPr>
        <w:t>I</w:t>
      </w:r>
      <w:r w:rsidRPr="00432212">
        <w:rPr>
          <w:rFonts w:ascii="Arial" w:hAnsi="Arial" w:cs="Arial"/>
          <w:b/>
          <w:sz w:val="20"/>
          <w:szCs w:val="20"/>
        </w:rPr>
        <w:t>I. VIŠJA SILA</w:t>
      </w:r>
    </w:p>
    <w:p w14:paraId="28C0902A" w14:textId="16B7A3D1" w:rsidR="00432212" w:rsidRPr="00432212" w:rsidRDefault="00432212" w:rsidP="00432212">
      <w:pPr>
        <w:tabs>
          <w:tab w:val="num" w:pos="720"/>
        </w:tabs>
        <w:spacing w:line="240" w:lineRule="exact"/>
        <w:jc w:val="center"/>
        <w:rPr>
          <w:rFonts w:ascii="Arial" w:hAnsi="Arial" w:cs="Arial"/>
          <w:b/>
          <w:sz w:val="20"/>
          <w:szCs w:val="20"/>
        </w:rPr>
      </w:pPr>
      <w:r>
        <w:rPr>
          <w:rFonts w:ascii="Arial" w:hAnsi="Arial" w:cs="Arial"/>
          <w:b/>
          <w:sz w:val="20"/>
          <w:szCs w:val="20"/>
        </w:rPr>
        <w:t>14</w:t>
      </w:r>
      <w:r w:rsidRPr="00432212">
        <w:rPr>
          <w:rFonts w:ascii="Arial" w:hAnsi="Arial" w:cs="Arial"/>
          <w:b/>
          <w:sz w:val="20"/>
          <w:szCs w:val="20"/>
        </w:rPr>
        <w:t>. člen</w:t>
      </w:r>
    </w:p>
    <w:p w14:paraId="7E675686" w14:textId="77777777" w:rsidR="00432212" w:rsidRPr="00432212" w:rsidRDefault="00432212" w:rsidP="00432212">
      <w:pPr>
        <w:tabs>
          <w:tab w:val="num" w:pos="720"/>
        </w:tabs>
        <w:spacing w:line="240" w:lineRule="exact"/>
        <w:jc w:val="both"/>
        <w:rPr>
          <w:rFonts w:ascii="Arial" w:hAnsi="Arial" w:cs="Arial"/>
          <w:sz w:val="20"/>
          <w:szCs w:val="20"/>
        </w:rPr>
      </w:pPr>
      <w:r w:rsidRPr="00432212">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D6F4684" w14:textId="77777777" w:rsidR="00432212" w:rsidRPr="00432212" w:rsidRDefault="00432212" w:rsidP="00432212">
      <w:pPr>
        <w:tabs>
          <w:tab w:val="num" w:pos="720"/>
        </w:tabs>
        <w:spacing w:line="240" w:lineRule="exact"/>
        <w:jc w:val="both"/>
        <w:rPr>
          <w:rFonts w:ascii="Arial" w:hAnsi="Arial" w:cs="Arial"/>
          <w:sz w:val="20"/>
          <w:szCs w:val="20"/>
        </w:rPr>
      </w:pPr>
    </w:p>
    <w:p w14:paraId="10F12F44" w14:textId="77777777" w:rsidR="00432212" w:rsidRPr="00432212" w:rsidRDefault="00432212" w:rsidP="00432212">
      <w:pPr>
        <w:tabs>
          <w:tab w:val="num" w:pos="720"/>
        </w:tabs>
        <w:spacing w:line="240" w:lineRule="exact"/>
        <w:jc w:val="both"/>
        <w:rPr>
          <w:rFonts w:ascii="Arial" w:hAnsi="Arial" w:cs="Arial"/>
          <w:sz w:val="20"/>
          <w:szCs w:val="20"/>
        </w:rPr>
      </w:pPr>
      <w:r w:rsidRPr="00432212">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FAEFA1B" w14:textId="77777777" w:rsidR="00432212" w:rsidRPr="00432212" w:rsidRDefault="00432212" w:rsidP="00432212">
      <w:pPr>
        <w:tabs>
          <w:tab w:val="num" w:pos="720"/>
        </w:tabs>
        <w:spacing w:line="240" w:lineRule="exact"/>
        <w:jc w:val="both"/>
        <w:rPr>
          <w:rFonts w:ascii="Arial" w:hAnsi="Arial" w:cs="Arial"/>
          <w:sz w:val="20"/>
          <w:szCs w:val="20"/>
        </w:rPr>
      </w:pPr>
    </w:p>
    <w:p w14:paraId="4B7F72B3" w14:textId="46BD8C57" w:rsidR="008A306A" w:rsidRDefault="00432212" w:rsidP="00432212">
      <w:pPr>
        <w:tabs>
          <w:tab w:val="num" w:pos="720"/>
        </w:tabs>
        <w:spacing w:line="240" w:lineRule="exact"/>
        <w:jc w:val="both"/>
        <w:rPr>
          <w:rFonts w:ascii="Arial" w:hAnsi="Arial" w:cs="Arial"/>
          <w:sz w:val="20"/>
          <w:szCs w:val="20"/>
        </w:rPr>
      </w:pPr>
      <w:r w:rsidRPr="00432212">
        <w:rPr>
          <w:rFonts w:ascii="Arial" w:hAnsi="Arial" w:cs="Arial"/>
          <w:sz w:val="20"/>
          <w:szCs w:val="20"/>
        </w:rPr>
        <w:t>Nobena od pogodbenih strank ni odgovorna za neizpolnitev katerekoli izmed svojih obveznosti iz razlogov, ki so posledica višje sile.</w:t>
      </w:r>
    </w:p>
    <w:p w14:paraId="527F353C" w14:textId="77777777" w:rsidR="00432212" w:rsidRPr="00B217B8" w:rsidRDefault="00432212" w:rsidP="008A306A">
      <w:pPr>
        <w:tabs>
          <w:tab w:val="num" w:pos="720"/>
        </w:tabs>
        <w:spacing w:line="240" w:lineRule="exact"/>
        <w:jc w:val="both"/>
        <w:rPr>
          <w:rFonts w:ascii="Arial" w:hAnsi="Arial" w:cs="Arial"/>
          <w:sz w:val="20"/>
          <w:szCs w:val="20"/>
        </w:rPr>
      </w:pPr>
    </w:p>
    <w:p w14:paraId="73602746" w14:textId="793EA618" w:rsidR="008A306A" w:rsidRPr="00B217B8" w:rsidRDefault="00432212" w:rsidP="008A306A">
      <w:pPr>
        <w:tabs>
          <w:tab w:val="num" w:pos="720"/>
        </w:tabs>
        <w:spacing w:line="240" w:lineRule="exact"/>
        <w:rPr>
          <w:rFonts w:ascii="Arial" w:hAnsi="Arial" w:cs="Arial"/>
          <w:b/>
          <w:sz w:val="20"/>
          <w:szCs w:val="20"/>
        </w:rPr>
      </w:pPr>
      <w:r>
        <w:rPr>
          <w:rFonts w:ascii="Arial" w:hAnsi="Arial" w:cs="Arial"/>
          <w:b/>
          <w:sz w:val="20"/>
          <w:szCs w:val="20"/>
        </w:rPr>
        <w:t>IX</w:t>
      </w:r>
      <w:r w:rsidR="008A306A" w:rsidRPr="00B217B8">
        <w:rPr>
          <w:rFonts w:ascii="Arial" w:hAnsi="Arial" w:cs="Arial"/>
          <w:b/>
          <w:sz w:val="20"/>
          <w:szCs w:val="20"/>
        </w:rPr>
        <w:t>.  POGODBENA KAZEN</w:t>
      </w:r>
    </w:p>
    <w:p w14:paraId="4ACF97FF" w14:textId="09414E63" w:rsidR="008A306A" w:rsidRPr="00B217B8" w:rsidRDefault="00432212" w:rsidP="008A306A">
      <w:pPr>
        <w:tabs>
          <w:tab w:val="num" w:pos="720"/>
        </w:tabs>
        <w:spacing w:line="240" w:lineRule="exact"/>
        <w:jc w:val="center"/>
        <w:rPr>
          <w:rFonts w:ascii="Arial" w:hAnsi="Arial" w:cs="Arial"/>
          <w:b/>
          <w:sz w:val="20"/>
          <w:szCs w:val="20"/>
        </w:rPr>
      </w:pPr>
      <w:r>
        <w:rPr>
          <w:rFonts w:ascii="Arial" w:hAnsi="Arial" w:cs="Arial"/>
          <w:b/>
          <w:sz w:val="20"/>
          <w:szCs w:val="20"/>
        </w:rPr>
        <w:t>15</w:t>
      </w:r>
      <w:r w:rsidR="008A306A" w:rsidRPr="00B217B8">
        <w:rPr>
          <w:rFonts w:ascii="Arial" w:hAnsi="Arial" w:cs="Arial"/>
          <w:b/>
          <w:sz w:val="20"/>
          <w:szCs w:val="20"/>
        </w:rPr>
        <w:t>. člen</w:t>
      </w:r>
    </w:p>
    <w:p w14:paraId="1906FD50" w14:textId="77777777" w:rsidR="008A306A" w:rsidRPr="00B217B8" w:rsidRDefault="008A306A" w:rsidP="008A306A">
      <w:pPr>
        <w:tabs>
          <w:tab w:val="left" w:pos="0"/>
        </w:tabs>
        <w:ind w:right="22"/>
        <w:jc w:val="both"/>
        <w:rPr>
          <w:rFonts w:ascii="Arial" w:hAnsi="Arial" w:cs="Arial"/>
          <w:sz w:val="20"/>
          <w:szCs w:val="20"/>
        </w:rPr>
      </w:pPr>
      <w:r w:rsidRPr="00B217B8">
        <w:rPr>
          <w:rFonts w:ascii="Arial" w:hAnsi="Arial" w:cs="Arial"/>
          <w:color w:val="000000"/>
          <w:sz w:val="20"/>
          <w:szCs w:val="20"/>
        </w:rPr>
        <w:t>Kupec je upravičen do pogodbene kazni v višini pet promilov (5‰) od pogodbene vrednosti za vsak dan zamude vendar največ do deset (10%) pogodbene vrednosti.</w:t>
      </w:r>
    </w:p>
    <w:p w14:paraId="3C309A37"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Pogodbena kazen se obračuna s posebnim računom.</w:t>
      </w:r>
    </w:p>
    <w:p w14:paraId="2F98F3A4" w14:textId="77777777" w:rsidR="008A306A" w:rsidRPr="00B217B8" w:rsidRDefault="008A306A" w:rsidP="008A306A">
      <w:pPr>
        <w:jc w:val="both"/>
        <w:rPr>
          <w:rFonts w:ascii="Arial" w:hAnsi="Arial" w:cs="Arial"/>
          <w:sz w:val="20"/>
          <w:szCs w:val="20"/>
        </w:rPr>
      </w:pPr>
    </w:p>
    <w:p w14:paraId="19C7B53E"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V primeru da se pogodbena kazen ne plača ima Kupec pravico, da jo odbije od še ne plačanih plačil. </w:t>
      </w:r>
    </w:p>
    <w:p w14:paraId="1D80DD1F" w14:textId="77777777" w:rsidR="008A306A" w:rsidRPr="00B217B8" w:rsidRDefault="008A306A" w:rsidP="008A306A">
      <w:pPr>
        <w:jc w:val="both"/>
        <w:rPr>
          <w:rFonts w:ascii="Arial" w:hAnsi="Arial" w:cs="Arial"/>
          <w:sz w:val="20"/>
          <w:szCs w:val="20"/>
        </w:rPr>
      </w:pPr>
    </w:p>
    <w:p w14:paraId="73AFC0AE"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Pogodbeni stranki sta sporazumni, da se specifikacija dobav, kakor tudi vsa poslovna, komercialna, tehnična in proizvodna dokumentacija šteje kot poslovna tajnost</w:t>
      </w:r>
    </w:p>
    <w:p w14:paraId="387FCBEC" w14:textId="77777777" w:rsidR="008A306A" w:rsidRPr="00B217B8" w:rsidRDefault="008A306A" w:rsidP="008A306A">
      <w:pPr>
        <w:jc w:val="both"/>
        <w:rPr>
          <w:rFonts w:ascii="Arial" w:hAnsi="Arial" w:cs="Arial"/>
          <w:sz w:val="20"/>
          <w:szCs w:val="20"/>
        </w:rPr>
      </w:pPr>
    </w:p>
    <w:p w14:paraId="19BEE831"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4BDE4FE8" w14:textId="77777777" w:rsidR="008A306A" w:rsidRPr="00B217B8" w:rsidRDefault="008A306A" w:rsidP="008A306A">
      <w:pPr>
        <w:jc w:val="both"/>
        <w:rPr>
          <w:rFonts w:ascii="Arial" w:hAnsi="Arial" w:cs="Arial"/>
          <w:sz w:val="20"/>
          <w:szCs w:val="20"/>
        </w:rPr>
      </w:pPr>
    </w:p>
    <w:p w14:paraId="2AAC4249"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 V primeru neizpolnitve ali nepravilne izpolnitve dobave materiala bo prodajalec povrnil kupcu dokazano škodo</w:t>
      </w:r>
    </w:p>
    <w:p w14:paraId="2D77BD8B" w14:textId="77777777" w:rsidR="008A306A" w:rsidRPr="00B217B8" w:rsidRDefault="008A306A" w:rsidP="008A306A">
      <w:pPr>
        <w:jc w:val="both"/>
        <w:rPr>
          <w:rFonts w:ascii="Arial" w:hAnsi="Arial" w:cs="Arial"/>
          <w:sz w:val="20"/>
          <w:szCs w:val="20"/>
        </w:rPr>
      </w:pPr>
    </w:p>
    <w:p w14:paraId="65AF3ADC"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Prodajalec soglaša, da pravica zaračunati pogodbeno kazen ni pogojena z nastankom škode kupcu. Povračilo tako nastale škode bo kupec uveljavljal po načelih odškodninske odgovornosti, neodvisno od uveljavljanja pogodbene kazni.</w:t>
      </w:r>
    </w:p>
    <w:p w14:paraId="0E720110" w14:textId="7376E74B" w:rsidR="008A306A" w:rsidRPr="00B217B8" w:rsidRDefault="008A306A" w:rsidP="008A306A">
      <w:pPr>
        <w:autoSpaceDE w:val="0"/>
        <w:autoSpaceDN w:val="0"/>
        <w:adjustRightInd w:val="0"/>
        <w:spacing w:before="240" w:after="120" w:line="276" w:lineRule="auto"/>
        <w:jc w:val="both"/>
        <w:rPr>
          <w:rFonts w:ascii="Arial" w:hAnsi="Arial" w:cs="Arial"/>
          <w:b/>
          <w:bCs/>
          <w:color w:val="000000" w:themeColor="text1"/>
          <w:sz w:val="20"/>
          <w:szCs w:val="20"/>
        </w:rPr>
      </w:pPr>
      <w:r w:rsidRPr="00B217B8">
        <w:rPr>
          <w:rFonts w:ascii="Arial" w:hAnsi="Arial" w:cs="Arial"/>
          <w:b/>
          <w:bCs/>
          <w:color w:val="000000" w:themeColor="text1"/>
          <w:sz w:val="20"/>
          <w:szCs w:val="20"/>
        </w:rPr>
        <w:t>X. JAMSTVO IN GARANCIJA KAKOVOSTI</w:t>
      </w:r>
    </w:p>
    <w:p w14:paraId="469F6EF2" w14:textId="542029B3" w:rsidR="008A306A" w:rsidRPr="00B217B8" w:rsidRDefault="00432212" w:rsidP="008A306A">
      <w:pPr>
        <w:tabs>
          <w:tab w:val="left" w:pos="3710"/>
        </w:tabs>
        <w:spacing w:before="120" w:line="276" w:lineRule="auto"/>
        <w:jc w:val="center"/>
        <w:rPr>
          <w:rFonts w:ascii="Arial" w:hAnsi="Arial" w:cs="Arial"/>
          <w:b/>
          <w:sz w:val="20"/>
          <w:szCs w:val="20"/>
        </w:rPr>
      </w:pPr>
      <w:r>
        <w:rPr>
          <w:rFonts w:ascii="Arial" w:hAnsi="Arial" w:cs="Arial"/>
          <w:b/>
          <w:sz w:val="20"/>
          <w:szCs w:val="20"/>
        </w:rPr>
        <w:t>16</w:t>
      </w:r>
      <w:r w:rsidR="008A306A" w:rsidRPr="00B217B8">
        <w:rPr>
          <w:rFonts w:ascii="Arial" w:hAnsi="Arial" w:cs="Arial"/>
          <w:b/>
          <w:sz w:val="20"/>
          <w:szCs w:val="20"/>
        </w:rPr>
        <w:t>. člen</w:t>
      </w:r>
    </w:p>
    <w:p w14:paraId="6D70133A" w14:textId="77777777" w:rsidR="008A306A" w:rsidRPr="00B217B8" w:rsidRDefault="008A306A" w:rsidP="008A306A">
      <w:pPr>
        <w:jc w:val="both"/>
        <w:rPr>
          <w:rFonts w:ascii="Arial" w:hAnsi="Arial" w:cs="Arial"/>
          <w:sz w:val="20"/>
          <w:szCs w:val="20"/>
        </w:rPr>
      </w:pPr>
      <w:r>
        <w:rPr>
          <w:rFonts w:ascii="Arial" w:hAnsi="Arial" w:cs="Arial"/>
          <w:sz w:val="20"/>
          <w:szCs w:val="20"/>
        </w:rPr>
        <w:t>Prodajalec</w:t>
      </w:r>
      <w:r w:rsidRPr="00B217B8">
        <w:rPr>
          <w:rFonts w:ascii="Arial" w:hAnsi="Arial" w:cs="Arial"/>
          <w:sz w:val="20"/>
          <w:szCs w:val="20"/>
        </w:rPr>
        <w:t xml:space="preserve"> je dolžan ob vsaki dobavi blaga dostaviti certifikate</w:t>
      </w:r>
      <w:r>
        <w:rPr>
          <w:rFonts w:ascii="Arial" w:hAnsi="Arial" w:cs="Arial"/>
          <w:sz w:val="20"/>
          <w:szCs w:val="20"/>
        </w:rPr>
        <w:t xml:space="preserve"> neodvisne institucije</w:t>
      </w:r>
      <w:r w:rsidRPr="00B217B8">
        <w:rPr>
          <w:rFonts w:ascii="Arial" w:hAnsi="Arial" w:cs="Arial"/>
          <w:sz w:val="20"/>
          <w:szCs w:val="20"/>
        </w:rPr>
        <w:t>, ki dokazujejo kvaliteto blaga skladno s tehničnimi zahtevami.</w:t>
      </w:r>
      <w:r w:rsidRPr="00B217B8">
        <w:rPr>
          <w:rFonts w:ascii="Arial" w:hAnsi="Arial" w:cs="Arial"/>
          <w:color w:val="FF0000"/>
          <w:sz w:val="20"/>
          <w:szCs w:val="20"/>
        </w:rPr>
        <w:t xml:space="preserve"> </w:t>
      </w:r>
    </w:p>
    <w:p w14:paraId="7F9E85B0" w14:textId="77777777" w:rsidR="008A306A" w:rsidRPr="00B217B8" w:rsidRDefault="008A306A" w:rsidP="008A306A">
      <w:pPr>
        <w:jc w:val="both"/>
        <w:rPr>
          <w:rFonts w:ascii="Arial" w:hAnsi="Arial" w:cs="Arial"/>
          <w:sz w:val="20"/>
          <w:szCs w:val="20"/>
        </w:rPr>
      </w:pPr>
    </w:p>
    <w:p w14:paraId="7F7BA73F" w14:textId="77777777" w:rsidR="008A306A" w:rsidRPr="00B217B8" w:rsidRDefault="008A306A" w:rsidP="008A306A">
      <w:pPr>
        <w:tabs>
          <w:tab w:val="left" w:pos="3710"/>
        </w:tabs>
        <w:spacing w:before="120" w:line="276" w:lineRule="auto"/>
        <w:jc w:val="both"/>
        <w:rPr>
          <w:rFonts w:ascii="Arial" w:hAnsi="Arial" w:cs="Arial"/>
          <w:b/>
          <w:sz w:val="20"/>
          <w:szCs w:val="20"/>
        </w:rPr>
      </w:pPr>
      <w:r>
        <w:rPr>
          <w:rFonts w:ascii="Arial" w:hAnsi="Arial" w:cs="Arial"/>
          <w:sz w:val="20"/>
          <w:szCs w:val="20"/>
        </w:rPr>
        <w:t xml:space="preserve">Prodajalec </w:t>
      </w:r>
      <w:r w:rsidRPr="00B217B8">
        <w:rPr>
          <w:rFonts w:ascii="Arial" w:hAnsi="Arial" w:cs="Arial"/>
          <w:sz w:val="20"/>
          <w:szCs w:val="20"/>
        </w:rPr>
        <w:t>jamči naročniku, da blago ustreza  vsem kakovostnim zahtevam v uporabi in da ima ustrezno raven zanesljivosti skladno s tehničnimi zahtevami naročnika. Garancijski rok za kakovost blaga znaša 24</w:t>
      </w:r>
      <w:r w:rsidRPr="00B217B8">
        <w:rPr>
          <w:rFonts w:ascii="Arial" w:hAnsi="Arial" w:cs="Arial"/>
          <w:color w:val="000000"/>
          <w:sz w:val="20"/>
          <w:szCs w:val="20"/>
        </w:rPr>
        <w:t xml:space="preserve"> mesecev in začne teči od dneva količinskega prevzema blaga.</w:t>
      </w:r>
    </w:p>
    <w:p w14:paraId="45CC14E5" w14:textId="3E3A681B" w:rsidR="008A306A" w:rsidRPr="00B217B8" w:rsidRDefault="00432212" w:rsidP="008A306A">
      <w:pPr>
        <w:tabs>
          <w:tab w:val="left" w:pos="3710"/>
        </w:tabs>
        <w:spacing w:before="120" w:line="276" w:lineRule="auto"/>
        <w:jc w:val="center"/>
        <w:rPr>
          <w:rFonts w:ascii="Arial" w:hAnsi="Arial" w:cs="Arial"/>
          <w:b/>
          <w:sz w:val="20"/>
          <w:szCs w:val="20"/>
        </w:rPr>
      </w:pPr>
      <w:r>
        <w:rPr>
          <w:rFonts w:ascii="Arial" w:hAnsi="Arial" w:cs="Arial"/>
          <w:b/>
          <w:sz w:val="20"/>
          <w:szCs w:val="20"/>
        </w:rPr>
        <w:t>17</w:t>
      </w:r>
      <w:r w:rsidR="008A306A" w:rsidRPr="00B217B8">
        <w:rPr>
          <w:rFonts w:ascii="Arial" w:hAnsi="Arial" w:cs="Arial"/>
          <w:b/>
          <w:sz w:val="20"/>
          <w:szCs w:val="20"/>
        </w:rPr>
        <w:t>. člen</w:t>
      </w:r>
    </w:p>
    <w:p w14:paraId="414A7C85"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Prodajalec je dolžan kupcu povrniti vse nastale stroške popravila ali zamenjave pogodbenega blaga v uporabi v garancijski dobi. </w:t>
      </w:r>
    </w:p>
    <w:p w14:paraId="6197C04C" w14:textId="77777777" w:rsidR="008A306A" w:rsidRPr="00B217B8" w:rsidRDefault="008A306A" w:rsidP="008A306A">
      <w:pPr>
        <w:jc w:val="both"/>
        <w:rPr>
          <w:rFonts w:ascii="Arial" w:hAnsi="Arial" w:cs="Arial"/>
          <w:sz w:val="20"/>
          <w:szCs w:val="20"/>
        </w:rPr>
      </w:pPr>
    </w:p>
    <w:p w14:paraId="15B9167A"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Prodajalec na osnovi specificiranih stroškov s strani kupca povrne kupcu vse v prvem odstavku tega člena definirane nastale stroške.</w:t>
      </w:r>
    </w:p>
    <w:p w14:paraId="78A00B40" w14:textId="77777777" w:rsidR="008A306A" w:rsidRPr="00B217B8" w:rsidRDefault="008A306A" w:rsidP="008A306A">
      <w:pPr>
        <w:spacing w:line="240" w:lineRule="exact"/>
        <w:rPr>
          <w:rFonts w:ascii="Arial" w:hAnsi="Arial" w:cs="Arial"/>
          <w:sz w:val="20"/>
          <w:szCs w:val="20"/>
        </w:rPr>
      </w:pPr>
    </w:p>
    <w:p w14:paraId="2EDC9AA6" w14:textId="61B8AC4C" w:rsidR="008A306A" w:rsidRPr="00B217B8" w:rsidRDefault="008A306A" w:rsidP="008A306A">
      <w:pPr>
        <w:rPr>
          <w:rFonts w:ascii="Arial" w:hAnsi="Arial" w:cs="Arial"/>
          <w:b/>
          <w:sz w:val="20"/>
          <w:szCs w:val="20"/>
        </w:rPr>
      </w:pPr>
      <w:r w:rsidRPr="00B217B8">
        <w:rPr>
          <w:rFonts w:ascii="Arial" w:hAnsi="Arial" w:cs="Arial"/>
          <w:b/>
          <w:sz w:val="20"/>
          <w:szCs w:val="20"/>
        </w:rPr>
        <w:t>X</w:t>
      </w:r>
      <w:r w:rsidR="00432212">
        <w:rPr>
          <w:rFonts w:ascii="Arial" w:hAnsi="Arial" w:cs="Arial"/>
          <w:b/>
          <w:sz w:val="20"/>
          <w:szCs w:val="20"/>
        </w:rPr>
        <w:t>I</w:t>
      </w:r>
      <w:r w:rsidRPr="00B217B8">
        <w:rPr>
          <w:rFonts w:ascii="Arial" w:hAnsi="Arial" w:cs="Arial"/>
          <w:b/>
          <w:sz w:val="20"/>
          <w:szCs w:val="20"/>
        </w:rPr>
        <w:t>.  ZASTOPNIKI POGODBENIH STRANK</w:t>
      </w:r>
    </w:p>
    <w:p w14:paraId="6025AAA5" w14:textId="73EF002D" w:rsidR="008A306A" w:rsidRPr="00B217B8" w:rsidRDefault="00432212" w:rsidP="008A306A">
      <w:pPr>
        <w:jc w:val="center"/>
        <w:rPr>
          <w:rFonts w:ascii="Arial" w:hAnsi="Arial" w:cs="Arial"/>
          <w:b/>
          <w:sz w:val="20"/>
          <w:szCs w:val="20"/>
        </w:rPr>
      </w:pPr>
      <w:r>
        <w:rPr>
          <w:rFonts w:ascii="Arial" w:hAnsi="Arial" w:cs="Arial"/>
          <w:b/>
          <w:sz w:val="20"/>
          <w:szCs w:val="20"/>
        </w:rPr>
        <w:t>18</w:t>
      </w:r>
      <w:r w:rsidR="008A306A" w:rsidRPr="00B217B8">
        <w:rPr>
          <w:rFonts w:ascii="Arial" w:hAnsi="Arial" w:cs="Arial"/>
          <w:b/>
          <w:sz w:val="20"/>
          <w:szCs w:val="20"/>
        </w:rPr>
        <w:t>. člen</w:t>
      </w:r>
    </w:p>
    <w:p w14:paraId="20105BB4" w14:textId="77777777" w:rsidR="008A306A" w:rsidRPr="00B217B8" w:rsidRDefault="008A306A" w:rsidP="008A306A">
      <w:pPr>
        <w:spacing w:line="240" w:lineRule="exact"/>
        <w:rPr>
          <w:rFonts w:ascii="Arial" w:hAnsi="Arial" w:cs="Arial"/>
          <w:noProof/>
          <w:sz w:val="20"/>
          <w:szCs w:val="20"/>
        </w:rPr>
      </w:pPr>
      <w:r w:rsidRPr="00B217B8">
        <w:rPr>
          <w:rFonts w:ascii="Arial" w:hAnsi="Arial" w:cs="Arial"/>
          <w:noProof/>
          <w:sz w:val="20"/>
          <w:szCs w:val="20"/>
        </w:rPr>
        <w:t>Pooblaščeni zastopnik kupca je: _________________________</w:t>
      </w:r>
    </w:p>
    <w:p w14:paraId="2E9AC11D" w14:textId="77777777" w:rsidR="008A306A" w:rsidRPr="00B217B8" w:rsidRDefault="008A306A" w:rsidP="008A306A">
      <w:pPr>
        <w:spacing w:line="240" w:lineRule="exact"/>
        <w:ind w:left="33"/>
        <w:rPr>
          <w:rFonts w:ascii="Arial" w:hAnsi="Arial" w:cs="Arial"/>
          <w:noProof/>
          <w:sz w:val="20"/>
          <w:szCs w:val="20"/>
        </w:rPr>
      </w:pPr>
    </w:p>
    <w:p w14:paraId="01EF3C46" w14:textId="77777777" w:rsidR="008A306A" w:rsidRPr="00B217B8" w:rsidRDefault="008A306A" w:rsidP="008A306A">
      <w:pPr>
        <w:spacing w:line="240" w:lineRule="exact"/>
        <w:ind w:left="33"/>
        <w:rPr>
          <w:rFonts w:ascii="Arial" w:hAnsi="Arial" w:cs="Arial"/>
          <w:sz w:val="20"/>
          <w:szCs w:val="20"/>
        </w:rPr>
      </w:pPr>
      <w:r w:rsidRPr="00B217B8">
        <w:rPr>
          <w:rFonts w:ascii="Arial" w:hAnsi="Arial" w:cs="Arial"/>
          <w:sz w:val="20"/>
          <w:szCs w:val="20"/>
        </w:rPr>
        <w:t>Pooblaščeni zastopnik prodajalca je</w:t>
      </w:r>
      <w:r w:rsidRPr="00B217B8">
        <w:rPr>
          <w:rFonts w:ascii="Arial" w:hAnsi="Arial" w:cs="Arial"/>
          <w:color w:val="00B050"/>
          <w:sz w:val="20"/>
          <w:szCs w:val="20"/>
        </w:rPr>
        <w:t>:</w:t>
      </w:r>
      <w:r w:rsidRPr="00B217B8">
        <w:rPr>
          <w:rFonts w:ascii="Arial" w:hAnsi="Arial" w:cs="Arial"/>
          <w:sz w:val="20"/>
          <w:szCs w:val="20"/>
        </w:rPr>
        <w:t xml:space="preserve"> _________________________</w:t>
      </w:r>
    </w:p>
    <w:p w14:paraId="51E7E886" w14:textId="77777777" w:rsidR="008A306A" w:rsidRPr="00B217B8" w:rsidRDefault="008A306A" w:rsidP="008A306A">
      <w:pPr>
        <w:spacing w:line="240" w:lineRule="exact"/>
        <w:ind w:left="33"/>
        <w:rPr>
          <w:rFonts w:ascii="Arial" w:hAnsi="Arial" w:cs="Arial"/>
          <w:sz w:val="20"/>
          <w:szCs w:val="20"/>
        </w:rPr>
      </w:pPr>
    </w:p>
    <w:p w14:paraId="48D04522" w14:textId="77777777" w:rsidR="008A306A" w:rsidRPr="00B217B8" w:rsidRDefault="008A306A" w:rsidP="008A306A">
      <w:pPr>
        <w:ind w:left="33"/>
        <w:rPr>
          <w:rFonts w:ascii="Arial" w:hAnsi="Arial" w:cs="Arial"/>
          <w:noProof/>
          <w:sz w:val="20"/>
          <w:szCs w:val="20"/>
        </w:rPr>
      </w:pPr>
      <w:r w:rsidRPr="00B217B8">
        <w:rPr>
          <w:rFonts w:ascii="Arial" w:hAnsi="Arial" w:cs="Arial"/>
          <w:noProof/>
          <w:sz w:val="20"/>
          <w:szCs w:val="20"/>
        </w:rPr>
        <w:t>Pogodbeni stranki imata pravico v primeru objektinih razlogov zamenjati v tej točki navedene zastopnike. O spremembi se morata pisno obvestiti.</w:t>
      </w:r>
    </w:p>
    <w:p w14:paraId="78F8FBC5" w14:textId="77777777" w:rsidR="008A306A" w:rsidRPr="00B217B8" w:rsidRDefault="008A306A" w:rsidP="008A306A">
      <w:pPr>
        <w:ind w:left="33"/>
        <w:rPr>
          <w:rFonts w:ascii="Arial" w:hAnsi="Arial" w:cs="Arial"/>
          <w:noProof/>
          <w:sz w:val="20"/>
          <w:szCs w:val="20"/>
        </w:rPr>
      </w:pPr>
    </w:p>
    <w:p w14:paraId="02DFAD48" w14:textId="0A83AB1D" w:rsidR="008A306A" w:rsidRPr="00B217B8" w:rsidRDefault="008A306A" w:rsidP="008A306A">
      <w:pPr>
        <w:ind w:left="33"/>
        <w:rPr>
          <w:rFonts w:ascii="Arial" w:hAnsi="Arial" w:cs="Arial"/>
          <w:b/>
          <w:noProof/>
          <w:sz w:val="20"/>
          <w:szCs w:val="20"/>
        </w:rPr>
      </w:pPr>
      <w:r w:rsidRPr="00B217B8">
        <w:rPr>
          <w:rFonts w:ascii="Arial" w:hAnsi="Arial" w:cs="Arial"/>
          <w:b/>
          <w:noProof/>
          <w:sz w:val="20"/>
          <w:szCs w:val="20"/>
        </w:rPr>
        <w:t>XI</w:t>
      </w:r>
      <w:r w:rsidR="00432212">
        <w:rPr>
          <w:rFonts w:ascii="Arial" w:hAnsi="Arial" w:cs="Arial"/>
          <w:b/>
          <w:noProof/>
          <w:sz w:val="20"/>
          <w:szCs w:val="20"/>
        </w:rPr>
        <w:t>I</w:t>
      </w:r>
      <w:r w:rsidRPr="00B217B8">
        <w:rPr>
          <w:rFonts w:ascii="Arial" w:hAnsi="Arial" w:cs="Arial"/>
          <w:b/>
          <w:noProof/>
          <w:sz w:val="20"/>
          <w:szCs w:val="20"/>
        </w:rPr>
        <w:t>. PROTIKORUPCIJSKA KLAVZULA</w:t>
      </w:r>
    </w:p>
    <w:p w14:paraId="5A07483F" w14:textId="5668B8BA" w:rsidR="008A306A" w:rsidRPr="00B217B8" w:rsidRDefault="00432212" w:rsidP="008A306A">
      <w:pPr>
        <w:ind w:left="33"/>
        <w:jc w:val="center"/>
        <w:rPr>
          <w:rFonts w:ascii="Arial" w:hAnsi="Arial" w:cs="Arial"/>
          <w:b/>
          <w:noProof/>
          <w:sz w:val="20"/>
          <w:szCs w:val="20"/>
        </w:rPr>
      </w:pPr>
      <w:r>
        <w:rPr>
          <w:rFonts w:ascii="Arial" w:hAnsi="Arial" w:cs="Arial"/>
          <w:b/>
          <w:noProof/>
          <w:sz w:val="20"/>
          <w:szCs w:val="20"/>
        </w:rPr>
        <w:t>19</w:t>
      </w:r>
      <w:r w:rsidR="008A306A" w:rsidRPr="00B217B8">
        <w:rPr>
          <w:rFonts w:ascii="Arial" w:hAnsi="Arial" w:cs="Arial"/>
          <w:b/>
          <w:noProof/>
          <w:sz w:val="20"/>
          <w:szCs w:val="20"/>
        </w:rPr>
        <w:t>. člen</w:t>
      </w:r>
    </w:p>
    <w:p w14:paraId="646B6F5B"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Na podlagi Zakona o integriteti in preprečevanju korupcije (Ur. l. RS, št. 69/11-UPB2), je nična vsaka pogodba, pri kateri kdo v imenu ali na račun druge pogodbene stranke, predstavniku ali posredniku organa ali organizacije javnega sektorja obljubi, ponudi ali da kakšno nedovoljeno korist za:</w:t>
      </w:r>
    </w:p>
    <w:p w14:paraId="089BD812" w14:textId="77777777" w:rsidR="008A306A" w:rsidRPr="00B217B8" w:rsidRDefault="008A306A" w:rsidP="008A306A">
      <w:pPr>
        <w:numPr>
          <w:ilvl w:val="0"/>
          <w:numId w:val="28"/>
        </w:numPr>
        <w:jc w:val="both"/>
        <w:rPr>
          <w:rFonts w:ascii="Arial" w:hAnsi="Arial" w:cs="Arial"/>
          <w:sz w:val="20"/>
          <w:szCs w:val="20"/>
        </w:rPr>
      </w:pPr>
      <w:r w:rsidRPr="00B217B8">
        <w:rPr>
          <w:rFonts w:ascii="Arial" w:hAnsi="Arial" w:cs="Arial"/>
          <w:sz w:val="20"/>
          <w:szCs w:val="20"/>
        </w:rPr>
        <w:t>pridobitev posla,</w:t>
      </w:r>
    </w:p>
    <w:p w14:paraId="5DBCCE21" w14:textId="77777777" w:rsidR="008A306A" w:rsidRPr="00B217B8" w:rsidRDefault="008A306A" w:rsidP="008A306A">
      <w:pPr>
        <w:numPr>
          <w:ilvl w:val="0"/>
          <w:numId w:val="28"/>
        </w:numPr>
        <w:jc w:val="both"/>
        <w:rPr>
          <w:rFonts w:ascii="Arial" w:hAnsi="Arial" w:cs="Arial"/>
          <w:sz w:val="20"/>
          <w:szCs w:val="20"/>
        </w:rPr>
      </w:pPr>
      <w:r w:rsidRPr="00B217B8">
        <w:rPr>
          <w:rFonts w:ascii="Arial" w:hAnsi="Arial" w:cs="Arial"/>
          <w:sz w:val="20"/>
          <w:szCs w:val="20"/>
        </w:rPr>
        <w:t>za sklenitev posla pod ugodnejšimi pogoji,</w:t>
      </w:r>
    </w:p>
    <w:p w14:paraId="2F3CAC8B" w14:textId="77777777" w:rsidR="008A306A" w:rsidRPr="00B217B8" w:rsidRDefault="008A306A" w:rsidP="008A306A">
      <w:pPr>
        <w:numPr>
          <w:ilvl w:val="0"/>
          <w:numId w:val="28"/>
        </w:numPr>
        <w:jc w:val="both"/>
        <w:rPr>
          <w:rFonts w:ascii="Arial" w:hAnsi="Arial" w:cs="Arial"/>
          <w:sz w:val="20"/>
          <w:szCs w:val="20"/>
        </w:rPr>
      </w:pPr>
      <w:r w:rsidRPr="00B217B8">
        <w:rPr>
          <w:rFonts w:ascii="Arial" w:hAnsi="Arial" w:cs="Arial"/>
          <w:sz w:val="20"/>
          <w:szCs w:val="20"/>
        </w:rPr>
        <w:t>za opustitev dolžnega nadzora nad izvajanjem pogodbenih obveznosti,</w:t>
      </w:r>
    </w:p>
    <w:p w14:paraId="45B42132" w14:textId="77777777" w:rsidR="008A306A" w:rsidRPr="00B217B8" w:rsidRDefault="008A306A" w:rsidP="008A306A">
      <w:pPr>
        <w:numPr>
          <w:ilvl w:val="0"/>
          <w:numId w:val="28"/>
        </w:numPr>
        <w:jc w:val="both"/>
        <w:rPr>
          <w:rFonts w:ascii="Arial" w:hAnsi="Arial" w:cs="Arial"/>
          <w:sz w:val="20"/>
          <w:szCs w:val="20"/>
        </w:rPr>
      </w:pPr>
      <w:r w:rsidRPr="00B217B8">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A6A46B2"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Pogodbeni stranki sta se dolžni vzdržati vsakršnih ravnanj, ki bi na podlagi vsebine iz 1. odstavka pomenila kršitev zakonskih določil.</w:t>
      </w:r>
    </w:p>
    <w:p w14:paraId="4A26D1BC"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V primeru, da kupec ugotovi domnevni obstoj dejanskega stanja iz 1. in 2. odstavka tega člena, je dolžan sprožiti postopek ugotavljanja ničnosti pogodbe ter o tem obvestiti pristojne organe pregona.</w:t>
      </w:r>
    </w:p>
    <w:p w14:paraId="4E49068B" w14:textId="77777777" w:rsidR="008A306A" w:rsidRPr="00B217B8" w:rsidRDefault="008A306A" w:rsidP="008A306A">
      <w:pPr>
        <w:jc w:val="both"/>
        <w:rPr>
          <w:rFonts w:ascii="Arial" w:hAnsi="Arial" w:cs="Arial"/>
          <w:sz w:val="20"/>
          <w:szCs w:val="20"/>
        </w:rPr>
      </w:pPr>
    </w:p>
    <w:p w14:paraId="628CD5E4" w14:textId="05239034" w:rsidR="008A306A" w:rsidRPr="00B217B8" w:rsidRDefault="008A306A" w:rsidP="008A306A">
      <w:pPr>
        <w:rPr>
          <w:rFonts w:ascii="Arial" w:hAnsi="Arial" w:cs="Arial"/>
          <w:b/>
          <w:sz w:val="20"/>
          <w:szCs w:val="20"/>
        </w:rPr>
      </w:pPr>
      <w:r w:rsidRPr="00B217B8">
        <w:rPr>
          <w:rFonts w:ascii="Arial" w:hAnsi="Arial" w:cs="Arial"/>
          <w:b/>
          <w:sz w:val="20"/>
          <w:szCs w:val="20"/>
        </w:rPr>
        <w:t>XI</w:t>
      </w:r>
      <w:r w:rsidR="00432212">
        <w:rPr>
          <w:rFonts w:ascii="Arial" w:hAnsi="Arial" w:cs="Arial"/>
          <w:b/>
          <w:sz w:val="20"/>
          <w:szCs w:val="20"/>
        </w:rPr>
        <w:t>I</w:t>
      </w:r>
      <w:r w:rsidRPr="00B217B8">
        <w:rPr>
          <w:rFonts w:ascii="Arial" w:hAnsi="Arial" w:cs="Arial"/>
          <w:b/>
          <w:sz w:val="20"/>
          <w:szCs w:val="20"/>
        </w:rPr>
        <w:t>I. SPREMEMBE IN DOPOLNITVE POGODBE</w:t>
      </w:r>
    </w:p>
    <w:p w14:paraId="4FF66C09" w14:textId="77777777" w:rsidR="008A306A" w:rsidRPr="00B217B8" w:rsidRDefault="008A306A" w:rsidP="008A306A">
      <w:pPr>
        <w:jc w:val="center"/>
        <w:rPr>
          <w:rFonts w:ascii="Arial" w:hAnsi="Arial" w:cs="Arial"/>
          <w:b/>
          <w:sz w:val="20"/>
          <w:szCs w:val="20"/>
        </w:rPr>
      </w:pPr>
    </w:p>
    <w:p w14:paraId="3B9B77CD" w14:textId="042B1DD1" w:rsidR="008A306A" w:rsidRPr="00B217B8" w:rsidRDefault="00432212" w:rsidP="008A306A">
      <w:pPr>
        <w:jc w:val="center"/>
        <w:rPr>
          <w:rFonts w:ascii="Arial" w:hAnsi="Arial" w:cs="Arial"/>
          <w:b/>
          <w:sz w:val="20"/>
          <w:szCs w:val="20"/>
        </w:rPr>
      </w:pPr>
      <w:r>
        <w:rPr>
          <w:rFonts w:ascii="Arial" w:hAnsi="Arial" w:cs="Arial"/>
          <w:b/>
          <w:sz w:val="20"/>
          <w:szCs w:val="20"/>
        </w:rPr>
        <w:t>20</w:t>
      </w:r>
      <w:r w:rsidR="008A306A" w:rsidRPr="00B217B8">
        <w:rPr>
          <w:rFonts w:ascii="Arial" w:hAnsi="Arial" w:cs="Arial"/>
          <w:b/>
          <w:sz w:val="20"/>
          <w:szCs w:val="20"/>
        </w:rPr>
        <w:t>. člen</w:t>
      </w:r>
    </w:p>
    <w:p w14:paraId="564FC7D7"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4DB2712D" w14:textId="77777777" w:rsidR="008A306A" w:rsidRPr="00B217B8" w:rsidRDefault="008A306A" w:rsidP="008A306A">
      <w:pPr>
        <w:jc w:val="both"/>
        <w:rPr>
          <w:rFonts w:ascii="Arial" w:hAnsi="Arial" w:cs="Arial"/>
          <w:sz w:val="20"/>
          <w:szCs w:val="20"/>
        </w:rPr>
      </w:pPr>
    </w:p>
    <w:p w14:paraId="51AC9EAB"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664FDF5C" w14:textId="77777777" w:rsidR="008A306A" w:rsidRPr="00B217B8" w:rsidRDefault="008A306A" w:rsidP="008A306A">
      <w:pPr>
        <w:rPr>
          <w:rFonts w:ascii="Arial" w:hAnsi="Arial" w:cs="Arial"/>
          <w:sz w:val="20"/>
          <w:szCs w:val="20"/>
        </w:rPr>
      </w:pPr>
    </w:p>
    <w:p w14:paraId="2138B313" w14:textId="3754541F" w:rsidR="008A306A" w:rsidRPr="00B217B8" w:rsidRDefault="00432212" w:rsidP="008A306A">
      <w:pPr>
        <w:rPr>
          <w:rFonts w:ascii="Arial" w:hAnsi="Arial" w:cs="Arial"/>
          <w:b/>
          <w:noProof/>
          <w:sz w:val="20"/>
          <w:szCs w:val="20"/>
        </w:rPr>
      </w:pPr>
      <w:r>
        <w:rPr>
          <w:rFonts w:ascii="Arial" w:hAnsi="Arial" w:cs="Arial"/>
          <w:b/>
          <w:noProof/>
          <w:sz w:val="20"/>
          <w:szCs w:val="20"/>
        </w:rPr>
        <w:t>XIV</w:t>
      </w:r>
      <w:r w:rsidR="008A306A" w:rsidRPr="00B217B8">
        <w:rPr>
          <w:rFonts w:ascii="Arial" w:hAnsi="Arial" w:cs="Arial"/>
          <w:b/>
          <w:noProof/>
          <w:sz w:val="20"/>
          <w:szCs w:val="20"/>
        </w:rPr>
        <w:t>. RAZVEZNI POGOJ</w:t>
      </w:r>
    </w:p>
    <w:p w14:paraId="173AB3E6" w14:textId="681B32A4" w:rsidR="008A306A" w:rsidRPr="00B217B8" w:rsidRDefault="00432212" w:rsidP="008A306A">
      <w:pPr>
        <w:jc w:val="center"/>
        <w:rPr>
          <w:rFonts w:ascii="Arial" w:hAnsi="Arial" w:cs="Arial"/>
          <w:b/>
          <w:sz w:val="20"/>
          <w:szCs w:val="20"/>
        </w:rPr>
      </w:pPr>
      <w:r>
        <w:rPr>
          <w:rFonts w:ascii="Arial" w:hAnsi="Arial" w:cs="Arial"/>
          <w:b/>
          <w:sz w:val="20"/>
          <w:szCs w:val="20"/>
        </w:rPr>
        <w:t>21</w:t>
      </w:r>
      <w:r w:rsidR="008A306A" w:rsidRPr="00B217B8">
        <w:rPr>
          <w:rFonts w:ascii="Arial" w:hAnsi="Arial" w:cs="Arial"/>
          <w:b/>
          <w:sz w:val="20"/>
          <w:szCs w:val="20"/>
        </w:rPr>
        <w:t>. člen</w:t>
      </w:r>
    </w:p>
    <w:p w14:paraId="421449C8"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Ta pogodba je sklenjena pod razveznim pogojem, ki se uresniči v primeru izpolnitve ene od naslednjih okoliščin:</w:t>
      </w:r>
    </w:p>
    <w:p w14:paraId="1F5F6596" w14:textId="77777777" w:rsidR="008A306A" w:rsidRPr="00B217B8" w:rsidRDefault="008A306A" w:rsidP="008A306A">
      <w:pPr>
        <w:pStyle w:val="Odstavekseznama"/>
        <w:numPr>
          <w:ilvl w:val="0"/>
          <w:numId w:val="34"/>
        </w:numPr>
        <w:contextualSpacing/>
        <w:jc w:val="both"/>
        <w:rPr>
          <w:rFonts w:ascii="Arial" w:hAnsi="Arial" w:cs="Arial"/>
          <w:sz w:val="20"/>
        </w:rPr>
      </w:pPr>
      <w:r w:rsidRPr="00B217B8">
        <w:rPr>
          <w:rFonts w:ascii="Arial" w:hAnsi="Arial" w:cs="Arial"/>
          <w:sz w:val="20"/>
        </w:rPr>
        <w:t xml:space="preserve">če bo kupec seznanjen, da je sodišče s pravnomočno odločitvijo ugotovilo kršitev obveznosti delovne, okoljske ali socialne zakonodaje s strani prodajalca ali podizvajalca ali </w:t>
      </w:r>
    </w:p>
    <w:p w14:paraId="29C8DC7F" w14:textId="77777777" w:rsidR="008A306A" w:rsidRPr="00B217B8" w:rsidRDefault="008A306A" w:rsidP="008A306A">
      <w:pPr>
        <w:pStyle w:val="Odstavekseznama"/>
        <w:numPr>
          <w:ilvl w:val="0"/>
          <w:numId w:val="34"/>
        </w:numPr>
        <w:contextualSpacing/>
        <w:jc w:val="both"/>
        <w:rPr>
          <w:rFonts w:ascii="Arial" w:hAnsi="Arial" w:cs="Arial"/>
          <w:sz w:val="20"/>
        </w:rPr>
      </w:pPr>
      <w:r w:rsidRPr="00B217B8">
        <w:rPr>
          <w:rFonts w:ascii="Arial" w:hAnsi="Arial" w:cs="Arial"/>
          <w:sz w:val="20"/>
        </w:rPr>
        <w:t>če bo kupec seznanjen, da je pristojni državni organ pri prodajalcu ali podizvajalcu v času izvajanja pogodbe ugotovil najmanj dve kršitvi v zvezi s:</w:t>
      </w:r>
    </w:p>
    <w:p w14:paraId="19BFC609" w14:textId="77777777" w:rsidR="008A306A" w:rsidRPr="00B217B8" w:rsidRDefault="008A306A" w:rsidP="008A306A">
      <w:pPr>
        <w:pStyle w:val="Odstavekseznama"/>
        <w:numPr>
          <w:ilvl w:val="1"/>
          <w:numId w:val="34"/>
        </w:numPr>
        <w:contextualSpacing/>
        <w:jc w:val="both"/>
        <w:rPr>
          <w:rFonts w:ascii="Arial" w:hAnsi="Arial" w:cs="Arial"/>
          <w:sz w:val="20"/>
        </w:rPr>
      </w:pPr>
      <w:r w:rsidRPr="00B217B8">
        <w:rPr>
          <w:rFonts w:ascii="Arial" w:hAnsi="Arial" w:cs="Arial"/>
          <w:sz w:val="20"/>
        </w:rPr>
        <w:t xml:space="preserve">plačilom za delo, </w:t>
      </w:r>
    </w:p>
    <w:p w14:paraId="6D1D0F33" w14:textId="77777777" w:rsidR="008A306A" w:rsidRPr="00B217B8" w:rsidRDefault="008A306A" w:rsidP="008A306A">
      <w:pPr>
        <w:pStyle w:val="Odstavekseznama"/>
        <w:numPr>
          <w:ilvl w:val="1"/>
          <w:numId w:val="34"/>
        </w:numPr>
        <w:contextualSpacing/>
        <w:jc w:val="both"/>
        <w:rPr>
          <w:rFonts w:ascii="Arial" w:hAnsi="Arial" w:cs="Arial"/>
          <w:sz w:val="20"/>
        </w:rPr>
      </w:pPr>
      <w:r w:rsidRPr="00B217B8">
        <w:rPr>
          <w:rFonts w:ascii="Arial" w:hAnsi="Arial" w:cs="Arial"/>
          <w:sz w:val="20"/>
        </w:rPr>
        <w:t xml:space="preserve">delovnim časom, </w:t>
      </w:r>
    </w:p>
    <w:p w14:paraId="0EDCFFC2" w14:textId="77777777" w:rsidR="008A306A" w:rsidRPr="00B217B8" w:rsidRDefault="008A306A" w:rsidP="008A306A">
      <w:pPr>
        <w:pStyle w:val="Odstavekseznama"/>
        <w:numPr>
          <w:ilvl w:val="1"/>
          <w:numId w:val="34"/>
        </w:numPr>
        <w:contextualSpacing/>
        <w:jc w:val="both"/>
        <w:rPr>
          <w:rFonts w:ascii="Arial" w:hAnsi="Arial" w:cs="Arial"/>
          <w:sz w:val="20"/>
        </w:rPr>
      </w:pPr>
      <w:r w:rsidRPr="00B217B8">
        <w:rPr>
          <w:rFonts w:ascii="Arial" w:hAnsi="Arial" w:cs="Arial"/>
          <w:sz w:val="20"/>
        </w:rPr>
        <w:t xml:space="preserve">počitki, </w:t>
      </w:r>
    </w:p>
    <w:p w14:paraId="4F4C5C10" w14:textId="77777777" w:rsidR="008A306A" w:rsidRPr="00B217B8" w:rsidRDefault="008A306A" w:rsidP="008A306A">
      <w:pPr>
        <w:pStyle w:val="Odstavekseznama"/>
        <w:numPr>
          <w:ilvl w:val="1"/>
          <w:numId w:val="34"/>
        </w:numPr>
        <w:contextualSpacing/>
        <w:jc w:val="both"/>
        <w:rPr>
          <w:rFonts w:ascii="Arial" w:hAnsi="Arial" w:cs="Arial"/>
          <w:sz w:val="20"/>
        </w:rPr>
      </w:pPr>
      <w:r w:rsidRPr="00B217B8">
        <w:rPr>
          <w:rFonts w:ascii="Arial" w:hAnsi="Arial" w:cs="Arial"/>
          <w:sz w:val="20"/>
        </w:rPr>
        <w:t xml:space="preserve">opravljanjem dela na podlagi pogodb civilnega prava kljub obstoju elementov delovnega razmerja ali v zvezi z zaposlovanjem na črno </w:t>
      </w:r>
    </w:p>
    <w:p w14:paraId="3F74C08F" w14:textId="77777777" w:rsidR="008A306A" w:rsidRPr="00B217B8" w:rsidRDefault="008A306A" w:rsidP="008A306A">
      <w:pPr>
        <w:ind w:left="708"/>
        <w:jc w:val="both"/>
        <w:rPr>
          <w:rFonts w:ascii="Arial" w:hAnsi="Arial" w:cs="Arial"/>
          <w:sz w:val="20"/>
          <w:szCs w:val="20"/>
        </w:rPr>
      </w:pPr>
      <w:r w:rsidRPr="00B217B8">
        <w:rPr>
          <w:rFonts w:ascii="Arial" w:hAnsi="Arial" w:cs="Arial"/>
          <w:sz w:val="20"/>
          <w:szCs w:val="20"/>
        </w:rPr>
        <w:t>in za kateri mu je bila s pravnomočno odločitvijo ali več pravnomočnimi odločitvami izrečena globa za prekršek.</w:t>
      </w:r>
    </w:p>
    <w:p w14:paraId="7D0BF341" w14:textId="77777777" w:rsidR="008A306A" w:rsidRPr="00B217B8" w:rsidRDefault="008A306A" w:rsidP="008A306A">
      <w:pPr>
        <w:ind w:left="708"/>
        <w:jc w:val="both"/>
        <w:rPr>
          <w:rFonts w:ascii="Arial" w:hAnsi="Arial" w:cs="Arial"/>
          <w:sz w:val="20"/>
          <w:szCs w:val="20"/>
        </w:rPr>
      </w:pPr>
    </w:p>
    <w:p w14:paraId="4E80057D"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Razvezni pogoj se uresniči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w:t>
      </w:r>
      <w:r w:rsidRPr="00B217B8">
        <w:rPr>
          <w:rFonts w:ascii="Arial" w:hAnsi="Arial" w:cs="Arial"/>
          <w:iCs/>
          <w:sz w:val="20"/>
          <w:szCs w:val="20"/>
        </w:rPr>
        <w:t>skladu s 94. členom ZJN-3</w:t>
      </w:r>
      <w:r w:rsidRPr="00B217B8">
        <w:rPr>
          <w:rFonts w:ascii="Arial" w:hAnsi="Arial" w:cs="Arial"/>
          <w:sz w:val="20"/>
          <w:szCs w:val="20"/>
        </w:rPr>
        <w:t xml:space="preserve"> in določili te pogodbe v roku 30 dni od seznanitve s kršitvijo. </w:t>
      </w:r>
    </w:p>
    <w:p w14:paraId="205F7670" w14:textId="77777777" w:rsidR="008A306A" w:rsidRPr="00B217B8" w:rsidRDefault="008A306A" w:rsidP="008A306A">
      <w:pPr>
        <w:jc w:val="both"/>
        <w:rPr>
          <w:rFonts w:ascii="Arial" w:hAnsi="Arial" w:cs="Arial"/>
          <w:sz w:val="20"/>
          <w:szCs w:val="20"/>
        </w:rPr>
      </w:pPr>
    </w:p>
    <w:p w14:paraId="094F5AFE"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44626D82" w14:textId="77777777" w:rsidR="008A306A" w:rsidRPr="00B217B8" w:rsidRDefault="008A306A" w:rsidP="008A306A">
      <w:pPr>
        <w:jc w:val="both"/>
        <w:rPr>
          <w:rFonts w:ascii="Arial" w:hAnsi="Arial" w:cs="Arial"/>
          <w:sz w:val="20"/>
          <w:szCs w:val="20"/>
        </w:rPr>
      </w:pPr>
    </w:p>
    <w:p w14:paraId="0F0FE6A7"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Če kupec v roku 30 dni od seznanitve s kršitvijo ne začne novega postopka javnega naročila, se šteje, da je pogodba razvezana trideseti dan od seznanitve s kršitvijo.</w:t>
      </w:r>
    </w:p>
    <w:p w14:paraId="701040A6" w14:textId="77777777" w:rsidR="008A306A" w:rsidRPr="00B217B8" w:rsidRDefault="008A306A" w:rsidP="008A306A">
      <w:pPr>
        <w:jc w:val="both"/>
        <w:rPr>
          <w:rFonts w:ascii="Arial" w:hAnsi="Arial" w:cs="Arial"/>
          <w:sz w:val="20"/>
          <w:szCs w:val="20"/>
        </w:rPr>
      </w:pPr>
    </w:p>
    <w:p w14:paraId="3A8D120C" w14:textId="2974A403" w:rsidR="008A306A" w:rsidRPr="00B217B8" w:rsidRDefault="00432212" w:rsidP="008A306A">
      <w:pPr>
        <w:rPr>
          <w:rFonts w:ascii="Arial" w:hAnsi="Arial" w:cs="Arial"/>
          <w:b/>
          <w:sz w:val="20"/>
          <w:szCs w:val="20"/>
        </w:rPr>
      </w:pPr>
      <w:r>
        <w:rPr>
          <w:rFonts w:ascii="Arial" w:hAnsi="Arial" w:cs="Arial"/>
          <w:b/>
          <w:sz w:val="20"/>
          <w:szCs w:val="20"/>
        </w:rPr>
        <w:t>X</w:t>
      </w:r>
      <w:r w:rsidR="008A306A" w:rsidRPr="00B217B8">
        <w:rPr>
          <w:rFonts w:ascii="Arial" w:hAnsi="Arial" w:cs="Arial"/>
          <w:b/>
          <w:sz w:val="20"/>
          <w:szCs w:val="20"/>
        </w:rPr>
        <w:t>V. ODSTOP OD POGODBE</w:t>
      </w:r>
    </w:p>
    <w:p w14:paraId="50FA2602" w14:textId="6D15A638" w:rsidR="008A306A" w:rsidRPr="00B217B8" w:rsidRDefault="00432212" w:rsidP="008A306A">
      <w:pPr>
        <w:jc w:val="center"/>
        <w:rPr>
          <w:rFonts w:ascii="Arial" w:hAnsi="Arial" w:cs="Arial"/>
          <w:b/>
          <w:sz w:val="20"/>
          <w:szCs w:val="20"/>
        </w:rPr>
      </w:pPr>
      <w:r>
        <w:rPr>
          <w:rFonts w:ascii="Arial" w:hAnsi="Arial" w:cs="Arial"/>
          <w:b/>
          <w:sz w:val="20"/>
          <w:szCs w:val="20"/>
        </w:rPr>
        <w:t>22</w:t>
      </w:r>
      <w:r w:rsidR="008A306A" w:rsidRPr="00B217B8">
        <w:rPr>
          <w:rFonts w:ascii="Arial" w:hAnsi="Arial" w:cs="Arial"/>
          <w:b/>
          <w:sz w:val="20"/>
          <w:szCs w:val="20"/>
        </w:rPr>
        <w:t>. člen</w:t>
      </w:r>
    </w:p>
    <w:p w14:paraId="2790F7CA" w14:textId="16A92083" w:rsidR="008A306A" w:rsidRPr="00B217B8" w:rsidRDefault="008A306A" w:rsidP="008A306A">
      <w:pPr>
        <w:jc w:val="both"/>
        <w:rPr>
          <w:rFonts w:ascii="Arial" w:hAnsi="Arial" w:cs="Arial"/>
          <w:sz w:val="20"/>
          <w:szCs w:val="20"/>
        </w:rPr>
      </w:pPr>
      <w:r w:rsidRPr="00B217B8">
        <w:rPr>
          <w:rFonts w:ascii="Arial" w:hAnsi="Arial" w:cs="Arial"/>
          <w:sz w:val="20"/>
          <w:szCs w:val="20"/>
        </w:rPr>
        <w:t xml:space="preserve">Če </w:t>
      </w:r>
      <w:r w:rsidRPr="00432212">
        <w:rPr>
          <w:rFonts w:ascii="Arial" w:hAnsi="Arial" w:cs="Arial"/>
          <w:sz w:val="20"/>
          <w:szCs w:val="20"/>
        </w:rPr>
        <w:t>kupec zamuja z</w:t>
      </w:r>
      <w:r w:rsidR="006754B6" w:rsidRPr="00432212">
        <w:rPr>
          <w:rFonts w:ascii="Arial" w:hAnsi="Arial" w:cs="Arial"/>
          <w:sz w:val="20"/>
          <w:szCs w:val="20"/>
        </w:rPr>
        <w:t xml:space="preserve"> dobavo</w:t>
      </w:r>
      <w:r w:rsidRPr="00432212">
        <w:rPr>
          <w:rFonts w:ascii="Arial" w:hAnsi="Arial" w:cs="Arial"/>
          <w:sz w:val="20"/>
          <w:szCs w:val="20"/>
        </w:rPr>
        <w:t xml:space="preserve"> tako dolgo, da pogodbena kazen preseže maksimalni znesek pogodbene kazni, ima kupec pravico odstopiti od pogodbe, potem ko prodajalcu določi naknadni rok 30 dni za </w:t>
      </w:r>
      <w:r w:rsidR="006754B6" w:rsidRPr="00432212">
        <w:rPr>
          <w:rFonts w:ascii="Arial" w:hAnsi="Arial" w:cs="Arial"/>
          <w:sz w:val="20"/>
          <w:szCs w:val="20"/>
        </w:rPr>
        <w:t xml:space="preserve">dobavo </w:t>
      </w:r>
      <w:r w:rsidRPr="00432212">
        <w:rPr>
          <w:rFonts w:ascii="Arial" w:hAnsi="Arial" w:cs="Arial"/>
          <w:sz w:val="20"/>
          <w:szCs w:val="20"/>
        </w:rPr>
        <w:t>in je ta tudi v tem naknadnem roku ne izvrši.</w:t>
      </w:r>
    </w:p>
    <w:p w14:paraId="7F7ECAC8" w14:textId="77777777" w:rsidR="008A306A" w:rsidRPr="00B217B8" w:rsidRDefault="008A306A" w:rsidP="008A306A">
      <w:pPr>
        <w:rPr>
          <w:rFonts w:ascii="Arial" w:hAnsi="Arial" w:cs="Arial"/>
          <w:sz w:val="20"/>
          <w:szCs w:val="20"/>
        </w:rPr>
      </w:pPr>
    </w:p>
    <w:p w14:paraId="3E366905" w14:textId="77777777" w:rsidR="008A306A" w:rsidRPr="00B217B8" w:rsidRDefault="008A306A" w:rsidP="008A306A">
      <w:pPr>
        <w:rPr>
          <w:rFonts w:ascii="Arial" w:hAnsi="Arial" w:cs="Arial"/>
          <w:b/>
          <w:sz w:val="20"/>
          <w:szCs w:val="20"/>
        </w:rPr>
      </w:pPr>
      <w:r w:rsidRPr="00B217B8">
        <w:rPr>
          <w:rFonts w:ascii="Arial" w:hAnsi="Arial" w:cs="Arial"/>
          <w:b/>
          <w:sz w:val="20"/>
          <w:szCs w:val="20"/>
        </w:rPr>
        <w:t>XV.  REŠEVANJE SPOROV</w:t>
      </w:r>
    </w:p>
    <w:p w14:paraId="4867C327" w14:textId="3DA2CF59" w:rsidR="008A306A" w:rsidRPr="00B217B8" w:rsidRDefault="00432212" w:rsidP="008A306A">
      <w:pPr>
        <w:jc w:val="center"/>
        <w:rPr>
          <w:rFonts w:ascii="Arial" w:hAnsi="Arial" w:cs="Arial"/>
          <w:b/>
          <w:sz w:val="20"/>
          <w:szCs w:val="20"/>
        </w:rPr>
      </w:pPr>
      <w:r>
        <w:rPr>
          <w:rFonts w:ascii="Arial" w:hAnsi="Arial" w:cs="Arial"/>
          <w:b/>
          <w:sz w:val="20"/>
          <w:szCs w:val="20"/>
        </w:rPr>
        <w:t>23</w:t>
      </w:r>
      <w:r w:rsidR="008A306A" w:rsidRPr="00B217B8">
        <w:rPr>
          <w:rFonts w:ascii="Arial" w:hAnsi="Arial" w:cs="Arial"/>
          <w:b/>
          <w:sz w:val="20"/>
          <w:szCs w:val="20"/>
        </w:rPr>
        <w:t>. člen</w:t>
      </w:r>
    </w:p>
    <w:p w14:paraId="4FB67CF1"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p w14:paraId="26E41839" w14:textId="77777777" w:rsidR="008A306A" w:rsidRPr="00B217B8" w:rsidRDefault="008A306A" w:rsidP="008A306A">
      <w:pPr>
        <w:rPr>
          <w:rFonts w:ascii="Arial" w:hAnsi="Arial" w:cs="Arial"/>
          <w:sz w:val="20"/>
          <w:szCs w:val="20"/>
        </w:rPr>
      </w:pPr>
    </w:p>
    <w:p w14:paraId="1782010D" w14:textId="77777777" w:rsidR="008A306A" w:rsidRPr="00B217B8" w:rsidRDefault="008A306A" w:rsidP="008A306A">
      <w:pPr>
        <w:spacing w:line="240" w:lineRule="exact"/>
        <w:rPr>
          <w:rFonts w:ascii="Arial" w:hAnsi="Arial" w:cs="Arial"/>
          <w:b/>
          <w:sz w:val="20"/>
          <w:szCs w:val="20"/>
        </w:rPr>
      </w:pPr>
      <w:r w:rsidRPr="00B217B8">
        <w:rPr>
          <w:rFonts w:ascii="Arial" w:hAnsi="Arial" w:cs="Arial"/>
          <w:b/>
          <w:sz w:val="20"/>
          <w:szCs w:val="20"/>
        </w:rPr>
        <w:t>XVI. KONČNA DOLOČILA</w:t>
      </w:r>
    </w:p>
    <w:p w14:paraId="716F07FE" w14:textId="5D0B5B6D" w:rsidR="008A306A" w:rsidRPr="00B217B8" w:rsidRDefault="00432212" w:rsidP="008A306A">
      <w:pPr>
        <w:spacing w:line="240" w:lineRule="exact"/>
        <w:jc w:val="center"/>
        <w:rPr>
          <w:rFonts w:ascii="Arial" w:hAnsi="Arial" w:cs="Arial"/>
          <w:b/>
          <w:sz w:val="20"/>
          <w:szCs w:val="20"/>
        </w:rPr>
      </w:pPr>
      <w:r>
        <w:rPr>
          <w:rFonts w:ascii="Arial" w:hAnsi="Arial" w:cs="Arial"/>
          <w:b/>
          <w:sz w:val="20"/>
          <w:szCs w:val="20"/>
        </w:rPr>
        <w:t>24</w:t>
      </w:r>
      <w:r w:rsidR="008A306A" w:rsidRPr="00B217B8">
        <w:rPr>
          <w:rFonts w:ascii="Arial" w:hAnsi="Arial" w:cs="Arial"/>
          <w:b/>
          <w:sz w:val="20"/>
          <w:szCs w:val="20"/>
        </w:rPr>
        <w:t>. člen</w:t>
      </w:r>
    </w:p>
    <w:p w14:paraId="4B9284EC"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Vsi dosedanji dogovori v zvezi z deli pod točko 1 te pogodbe, ki niso zajeti v tej pogodbi, so neveljavni. Spremembe in dopolnitve pogodbe pa veljajo le, če jih podpišeta obe pogodbeni stranki.</w:t>
      </w:r>
    </w:p>
    <w:p w14:paraId="4F023012" w14:textId="77777777" w:rsidR="008A306A" w:rsidRPr="00B217B8" w:rsidRDefault="008A306A" w:rsidP="008A306A">
      <w:pPr>
        <w:jc w:val="both"/>
        <w:rPr>
          <w:rFonts w:ascii="Arial" w:hAnsi="Arial" w:cs="Arial"/>
          <w:sz w:val="20"/>
          <w:szCs w:val="20"/>
        </w:rPr>
      </w:pPr>
    </w:p>
    <w:p w14:paraId="21FAF051"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Prodajalec izjavlja, da je bil seznanjen z ostalimi splošnimi kupčevimi navodili, po katerih velja, da ne sme pričeti z nikakršnimi deli pred obojestranskim podpisom konkretne pogodbe in mu iz tega naslova ne pripadajo nikakršna finančna nadomestila s strani kupca.</w:t>
      </w:r>
    </w:p>
    <w:p w14:paraId="32E21BBC" w14:textId="77777777" w:rsidR="008A306A" w:rsidRPr="00B217B8" w:rsidRDefault="008A306A" w:rsidP="008A306A">
      <w:pPr>
        <w:jc w:val="both"/>
        <w:rPr>
          <w:rFonts w:ascii="Arial" w:hAnsi="Arial" w:cs="Arial"/>
          <w:sz w:val="20"/>
          <w:szCs w:val="20"/>
        </w:rPr>
      </w:pPr>
    </w:p>
    <w:p w14:paraId="274EB9A4" w14:textId="77777777" w:rsidR="008A306A" w:rsidRPr="00B217B8" w:rsidRDefault="008A306A" w:rsidP="008A306A">
      <w:pPr>
        <w:jc w:val="both"/>
        <w:rPr>
          <w:rFonts w:ascii="Arial" w:hAnsi="Arial" w:cs="Arial"/>
          <w:sz w:val="20"/>
          <w:szCs w:val="20"/>
        </w:rPr>
      </w:pPr>
      <w:r w:rsidRPr="00B217B8">
        <w:rPr>
          <w:rFonts w:ascii="Arial" w:hAnsi="Arial" w:cs="Arial"/>
          <w:sz w:val="20"/>
          <w:szCs w:val="20"/>
        </w:rPr>
        <w:t>Pogodba stopi v veljavo z dnem, ko jo podpišeta obe pogodbeni stranki in  pod pogojem, da prodajalec izroči kupcu finančno zavarovanje za dobro izvedbo pogodbenih obveznosti.</w:t>
      </w:r>
    </w:p>
    <w:p w14:paraId="123480DA" w14:textId="77777777" w:rsidR="008A306A" w:rsidRPr="00B217B8" w:rsidRDefault="008A306A" w:rsidP="008A306A">
      <w:pPr>
        <w:jc w:val="both"/>
        <w:rPr>
          <w:rFonts w:ascii="Arial" w:hAnsi="Arial" w:cs="Arial"/>
          <w:sz w:val="20"/>
          <w:szCs w:val="20"/>
        </w:rPr>
      </w:pPr>
    </w:p>
    <w:p w14:paraId="033FEE7C" w14:textId="77777777" w:rsidR="008A306A" w:rsidRPr="00B217B8" w:rsidRDefault="008A306A" w:rsidP="008A306A">
      <w:pPr>
        <w:spacing w:line="240" w:lineRule="exact"/>
        <w:jc w:val="both"/>
        <w:rPr>
          <w:rFonts w:ascii="Arial" w:hAnsi="Arial" w:cs="Arial"/>
          <w:color w:val="000000"/>
          <w:sz w:val="20"/>
          <w:szCs w:val="20"/>
        </w:rPr>
      </w:pPr>
      <w:r w:rsidRPr="00B217B8">
        <w:rPr>
          <w:rFonts w:ascii="Arial" w:hAnsi="Arial" w:cs="Arial"/>
          <w:color w:val="000000"/>
          <w:sz w:val="20"/>
          <w:szCs w:val="20"/>
        </w:rPr>
        <w:t>Ta pogodba je napisana v 4 (štirih) izvodih, od katerih 3 (tri) izvode prejme kupec in 1 (enega) prodajalec.</w:t>
      </w:r>
    </w:p>
    <w:p w14:paraId="46ACC2DE" w14:textId="77777777" w:rsidR="008A306A" w:rsidRPr="00B217B8" w:rsidRDefault="008A306A" w:rsidP="008A306A">
      <w:pPr>
        <w:spacing w:line="240" w:lineRule="exact"/>
        <w:rPr>
          <w:rFonts w:ascii="Arial" w:hAnsi="Arial" w:cs="Arial"/>
          <w:b/>
          <w:sz w:val="20"/>
          <w:szCs w:val="20"/>
        </w:rPr>
      </w:pPr>
    </w:p>
    <w:p w14:paraId="6CBCA4DA" w14:textId="77777777" w:rsidR="008A306A" w:rsidRPr="00B217B8" w:rsidRDefault="008A306A" w:rsidP="008A306A">
      <w:pPr>
        <w:spacing w:line="240" w:lineRule="exact"/>
        <w:rPr>
          <w:rFonts w:ascii="Arial" w:hAnsi="Arial" w:cs="Arial"/>
          <w:b/>
          <w:sz w:val="20"/>
          <w:szCs w:val="20"/>
        </w:rPr>
      </w:pPr>
      <w:r w:rsidRPr="00B217B8">
        <w:rPr>
          <w:rFonts w:ascii="Arial" w:hAnsi="Arial" w:cs="Arial"/>
          <w:b/>
          <w:sz w:val="20"/>
          <w:szCs w:val="20"/>
        </w:rPr>
        <w:t>PRILOGI</w:t>
      </w:r>
    </w:p>
    <w:p w14:paraId="1C0D26C0" w14:textId="77777777" w:rsidR="008A306A" w:rsidRPr="00B217B8" w:rsidRDefault="008A306A" w:rsidP="008A306A">
      <w:pPr>
        <w:spacing w:line="240" w:lineRule="exact"/>
        <w:rPr>
          <w:rFonts w:ascii="Arial" w:hAnsi="Arial" w:cs="Arial"/>
          <w:sz w:val="20"/>
          <w:szCs w:val="20"/>
        </w:rPr>
      </w:pPr>
      <w:r w:rsidRPr="00B217B8">
        <w:rPr>
          <w:rFonts w:ascii="Arial" w:hAnsi="Arial" w:cs="Arial"/>
          <w:sz w:val="20"/>
          <w:szCs w:val="20"/>
        </w:rPr>
        <w:lastRenderedPageBreak/>
        <w:t>Priloga št. 1: Ponudbeni predračun št._______ z dne _________.</w:t>
      </w:r>
    </w:p>
    <w:p w14:paraId="3F94486D" w14:textId="05C47CCA" w:rsidR="008A306A" w:rsidRPr="00B217B8" w:rsidRDefault="008A306A" w:rsidP="008A306A">
      <w:pPr>
        <w:pStyle w:val="Pripombabesedilo"/>
        <w:rPr>
          <w:rFonts w:ascii="Arial" w:hAnsi="Arial" w:cs="Arial"/>
        </w:rPr>
      </w:pPr>
      <w:r w:rsidRPr="00B217B8">
        <w:rPr>
          <w:rFonts w:ascii="Arial" w:hAnsi="Arial" w:cs="Arial"/>
        </w:rPr>
        <w:t>Pr</w:t>
      </w:r>
      <w:r w:rsidR="00EC1BC3">
        <w:rPr>
          <w:rFonts w:ascii="Arial" w:hAnsi="Arial" w:cs="Arial"/>
        </w:rPr>
        <w:t>iloga št. 2: Razpisni obrazec 13</w:t>
      </w:r>
      <w:r w:rsidRPr="00B217B8">
        <w:rPr>
          <w:rFonts w:ascii="Arial" w:hAnsi="Arial" w:cs="Arial"/>
        </w:rPr>
        <w:t xml:space="preserve"> –tehnične zahteve </w:t>
      </w:r>
    </w:p>
    <w:p w14:paraId="36AB4BAD" w14:textId="77777777" w:rsidR="008A306A" w:rsidRPr="00B217B8" w:rsidRDefault="008A306A" w:rsidP="008A306A">
      <w:pPr>
        <w:pStyle w:val="Pripombabesedilo"/>
        <w:rPr>
          <w:rFonts w:ascii="Arial" w:hAnsi="Arial" w:cs="Arial"/>
        </w:rPr>
      </w:pPr>
    </w:p>
    <w:tbl>
      <w:tblPr>
        <w:tblW w:w="9566" w:type="dxa"/>
        <w:tblInd w:w="-176" w:type="dxa"/>
        <w:tblLayout w:type="fixed"/>
        <w:tblLook w:val="0000" w:firstRow="0" w:lastRow="0" w:firstColumn="0" w:lastColumn="0" w:noHBand="0" w:noVBand="0"/>
      </w:tblPr>
      <w:tblGrid>
        <w:gridCol w:w="4820"/>
        <w:gridCol w:w="4746"/>
      </w:tblGrid>
      <w:tr w:rsidR="008A306A" w:rsidRPr="00B217B8" w14:paraId="555CDCAA" w14:textId="77777777" w:rsidTr="00E96D18">
        <w:tc>
          <w:tcPr>
            <w:tcW w:w="4820" w:type="dxa"/>
          </w:tcPr>
          <w:p w14:paraId="6482E9A9" w14:textId="77777777" w:rsidR="008A306A" w:rsidRPr="00B217B8" w:rsidRDefault="008A306A" w:rsidP="00E96D18">
            <w:pPr>
              <w:tabs>
                <w:tab w:val="left" w:pos="716"/>
              </w:tabs>
              <w:rPr>
                <w:rFonts w:ascii="Arial" w:hAnsi="Arial" w:cs="Arial"/>
                <w:b/>
                <w:sz w:val="20"/>
                <w:szCs w:val="20"/>
              </w:rPr>
            </w:pPr>
          </w:p>
          <w:p w14:paraId="0D4AF2FB" w14:textId="77777777" w:rsidR="008A306A" w:rsidRPr="00B217B8" w:rsidRDefault="008A306A" w:rsidP="00E96D18">
            <w:pPr>
              <w:tabs>
                <w:tab w:val="left" w:pos="716"/>
              </w:tabs>
              <w:rPr>
                <w:rFonts w:ascii="Arial" w:hAnsi="Arial" w:cs="Arial"/>
                <w:b/>
                <w:sz w:val="20"/>
                <w:szCs w:val="20"/>
              </w:rPr>
            </w:pPr>
          </w:p>
          <w:p w14:paraId="0F5840F5" w14:textId="77777777" w:rsidR="008A306A" w:rsidRPr="00B217B8" w:rsidRDefault="008A306A" w:rsidP="00E96D18">
            <w:pPr>
              <w:tabs>
                <w:tab w:val="left" w:pos="716"/>
              </w:tabs>
              <w:rPr>
                <w:rFonts w:ascii="Arial" w:hAnsi="Arial" w:cs="Arial"/>
                <w:b/>
                <w:sz w:val="20"/>
                <w:szCs w:val="20"/>
              </w:rPr>
            </w:pPr>
            <w:r w:rsidRPr="00B217B8">
              <w:rPr>
                <w:rFonts w:ascii="Arial" w:hAnsi="Arial" w:cs="Arial"/>
                <w:b/>
                <w:sz w:val="20"/>
                <w:szCs w:val="20"/>
              </w:rPr>
              <w:t>PRODAJALEC</w:t>
            </w:r>
          </w:p>
        </w:tc>
        <w:tc>
          <w:tcPr>
            <w:tcW w:w="4746" w:type="dxa"/>
          </w:tcPr>
          <w:p w14:paraId="47C0AC34" w14:textId="77777777" w:rsidR="008A306A" w:rsidRPr="00B217B8" w:rsidRDefault="008A306A" w:rsidP="00E96D18">
            <w:pPr>
              <w:rPr>
                <w:rFonts w:ascii="Arial" w:hAnsi="Arial" w:cs="Arial"/>
                <w:b/>
                <w:sz w:val="20"/>
                <w:szCs w:val="20"/>
              </w:rPr>
            </w:pPr>
          </w:p>
          <w:p w14:paraId="459B1F62" w14:textId="77777777" w:rsidR="008A306A" w:rsidRPr="00B217B8" w:rsidRDefault="008A306A" w:rsidP="00E96D18">
            <w:pPr>
              <w:rPr>
                <w:rFonts w:ascii="Arial" w:hAnsi="Arial" w:cs="Arial"/>
                <w:b/>
                <w:sz w:val="20"/>
                <w:szCs w:val="20"/>
              </w:rPr>
            </w:pPr>
          </w:p>
          <w:p w14:paraId="6B0FB9EE" w14:textId="77777777" w:rsidR="008A306A" w:rsidRPr="00B217B8" w:rsidRDefault="008A306A" w:rsidP="00E96D18">
            <w:pPr>
              <w:rPr>
                <w:rFonts w:ascii="Arial" w:hAnsi="Arial" w:cs="Arial"/>
                <w:b/>
                <w:sz w:val="20"/>
                <w:szCs w:val="20"/>
              </w:rPr>
            </w:pPr>
            <w:r w:rsidRPr="00B217B8">
              <w:rPr>
                <w:rFonts w:ascii="Arial" w:hAnsi="Arial" w:cs="Arial"/>
                <w:b/>
                <w:sz w:val="20"/>
                <w:szCs w:val="20"/>
              </w:rPr>
              <w:t>KUPEC</w:t>
            </w:r>
          </w:p>
        </w:tc>
      </w:tr>
      <w:tr w:rsidR="008A306A" w:rsidRPr="00B217B8" w14:paraId="638EF7EE" w14:textId="77777777" w:rsidTr="00E96D18">
        <w:tc>
          <w:tcPr>
            <w:tcW w:w="4820" w:type="dxa"/>
            <w:vAlign w:val="bottom"/>
          </w:tcPr>
          <w:p w14:paraId="668A53AD" w14:textId="77777777" w:rsidR="008A306A" w:rsidRPr="00B217B8" w:rsidRDefault="008A306A" w:rsidP="00E96D18">
            <w:pPr>
              <w:rPr>
                <w:rFonts w:ascii="Arial" w:hAnsi="Arial" w:cs="Arial"/>
                <w:sz w:val="20"/>
                <w:szCs w:val="20"/>
              </w:rPr>
            </w:pPr>
          </w:p>
        </w:tc>
        <w:tc>
          <w:tcPr>
            <w:tcW w:w="4746" w:type="dxa"/>
          </w:tcPr>
          <w:p w14:paraId="63B8FF98" w14:textId="77777777" w:rsidR="008A306A" w:rsidRPr="00B217B8" w:rsidRDefault="008A306A" w:rsidP="00E96D18">
            <w:pPr>
              <w:rPr>
                <w:rFonts w:ascii="Arial" w:hAnsi="Arial" w:cs="Arial"/>
                <w:sz w:val="20"/>
                <w:szCs w:val="20"/>
              </w:rPr>
            </w:pPr>
          </w:p>
          <w:p w14:paraId="4B324BB3" w14:textId="77777777" w:rsidR="008A306A" w:rsidRPr="00B217B8" w:rsidRDefault="008A306A" w:rsidP="00E96D18">
            <w:pPr>
              <w:rPr>
                <w:rFonts w:ascii="Arial" w:hAnsi="Arial" w:cs="Arial"/>
                <w:sz w:val="20"/>
                <w:szCs w:val="20"/>
              </w:rPr>
            </w:pPr>
            <w:r w:rsidRPr="00B217B8">
              <w:rPr>
                <w:rFonts w:ascii="Arial" w:hAnsi="Arial" w:cs="Arial"/>
                <w:sz w:val="20"/>
                <w:szCs w:val="20"/>
              </w:rPr>
              <w:t>SŽ – Infrastruktura, d.o.o.:</w:t>
            </w:r>
          </w:p>
        </w:tc>
      </w:tr>
      <w:tr w:rsidR="008A306A" w:rsidRPr="00B217B8" w14:paraId="4ED66317" w14:textId="77777777" w:rsidTr="00E96D18">
        <w:trPr>
          <w:trHeight w:val="964"/>
        </w:trPr>
        <w:tc>
          <w:tcPr>
            <w:tcW w:w="4820" w:type="dxa"/>
          </w:tcPr>
          <w:p w14:paraId="7ECA407F" w14:textId="77777777" w:rsidR="008A306A" w:rsidRPr="00B217B8" w:rsidRDefault="008A306A" w:rsidP="00E96D18">
            <w:pPr>
              <w:rPr>
                <w:rFonts w:ascii="Arial" w:hAnsi="Arial" w:cs="Arial"/>
                <w:sz w:val="20"/>
                <w:szCs w:val="20"/>
              </w:rPr>
            </w:pPr>
          </w:p>
        </w:tc>
        <w:tc>
          <w:tcPr>
            <w:tcW w:w="4746" w:type="dxa"/>
          </w:tcPr>
          <w:p w14:paraId="30193C94" w14:textId="77777777" w:rsidR="008A306A" w:rsidRPr="00B217B8" w:rsidRDefault="008A306A" w:rsidP="00E96D18">
            <w:pPr>
              <w:rPr>
                <w:rFonts w:ascii="Arial" w:hAnsi="Arial" w:cs="Arial"/>
                <w:sz w:val="20"/>
                <w:szCs w:val="20"/>
              </w:rPr>
            </w:pPr>
            <w:r w:rsidRPr="00B217B8">
              <w:rPr>
                <w:rFonts w:ascii="Arial" w:hAnsi="Arial" w:cs="Arial"/>
                <w:sz w:val="20"/>
                <w:szCs w:val="20"/>
              </w:rPr>
              <w:t>Matjaž Kranjc</w:t>
            </w:r>
          </w:p>
          <w:p w14:paraId="5335B7BB" w14:textId="77777777" w:rsidR="008A306A" w:rsidRPr="00B217B8" w:rsidRDefault="008A306A" w:rsidP="00E96D18">
            <w:pPr>
              <w:rPr>
                <w:rFonts w:ascii="Arial" w:hAnsi="Arial" w:cs="Arial"/>
                <w:sz w:val="20"/>
                <w:szCs w:val="20"/>
              </w:rPr>
            </w:pPr>
            <w:r w:rsidRPr="00B217B8">
              <w:rPr>
                <w:rFonts w:ascii="Arial" w:hAnsi="Arial" w:cs="Arial"/>
                <w:sz w:val="20"/>
                <w:szCs w:val="20"/>
              </w:rPr>
              <w:t>direktor</w:t>
            </w:r>
          </w:p>
        </w:tc>
      </w:tr>
    </w:tbl>
    <w:p w14:paraId="11A44140" w14:textId="77777777" w:rsidR="008A306A" w:rsidRPr="00B217B8" w:rsidRDefault="008A306A" w:rsidP="008A306A">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8A306A" w:rsidRPr="00B217B8" w14:paraId="6757764D" w14:textId="77777777" w:rsidTr="00E96D18">
        <w:tc>
          <w:tcPr>
            <w:tcW w:w="4820" w:type="dxa"/>
          </w:tcPr>
          <w:p w14:paraId="6567EA32" w14:textId="77777777" w:rsidR="008A306A" w:rsidRPr="00B217B8" w:rsidRDefault="008A306A" w:rsidP="00E96D18">
            <w:pPr>
              <w:spacing w:line="240" w:lineRule="exact"/>
              <w:rPr>
                <w:rFonts w:ascii="Arial" w:hAnsi="Arial" w:cs="Arial"/>
                <w:sz w:val="20"/>
                <w:szCs w:val="20"/>
              </w:rPr>
            </w:pPr>
            <w:r w:rsidRPr="00B217B8">
              <w:rPr>
                <w:rFonts w:ascii="Arial" w:hAnsi="Arial" w:cs="Arial"/>
                <w:sz w:val="20"/>
                <w:szCs w:val="20"/>
              </w:rPr>
              <w:t xml:space="preserve"> Podpisano dne ...........................      </w:t>
            </w:r>
          </w:p>
        </w:tc>
        <w:tc>
          <w:tcPr>
            <w:tcW w:w="4678" w:type="dxa"/>
          </w:tcPr>
          <w:p w14:paraId="5E9077F9" w14:textId="77777777" w:rsidR="008A306A" w:rsidRPr="00B217B8" w:rsidRDefault="008A306A" w:rsidP="00E96D18">
            <w:pPr>
              <w:spacing w:line="240" w:lineRule="exact"/>
              <w:rPr>
                <w:rFonts w:ascii="Arial" w:hAnsi="Arial" w:cs="Arial"/>
                <w:sz w:val="20"/>
                <w:szCs w:val="20"/>
              </w:rPr>
            </w:pPr>
            <w:r w:rsidRPr="00B217B8">
              <w:rPr>
                <w:rFonts w:ascii="Arial" w:hAnsi="Arial" w:cs="Arial"/>
                <w:sz w:val="20"/>
                <w:szCs w:val="20"/>
              </w:rPr>
              <w:t>Podpisano dne ...............................</w:t>
            </w:r>
          </w:p>
        </w:tc>
      </w:tr>
    </w:tbl>
    <w:p w14:paraId="4C22B91B" w14:textId="77777777" w:rsidR="00CA0B18" w:rsidRPr="000B20FD" w:rsidRDefault="00CA0B18" w:rsidP="00CA0B18">
      <w:pPr>
        <w:rPr>
          <w:rFonts w:ascii="Arial" w:hAnsi="Arial" w:cs="Arial"/>
          <w:bCs/>
          <w:iCs/>
          <w:sz w:val="20"/>
          <w:szCs w:val="20"/>
          <w:u w:val="single"/>
        </w:rPr>
      </w:pPr>
      <w:r>
        <w:rPr>
          <w:rFonts w:ascii="Arial" w:hAnsi="Arial" w:cs="Arial"/>
          <w:bCs/>
          <w:iCs/>
          <w:sz w:val="20"/>
          <w:szCs w:val="20"/>
          <w:u w:val="single"/>
        </w:rPr>
        <w:t>Razpisni obrazec 6</w:t>
      </w:r>
      <w:r w:rsidRPr="000B20FD">
        <w:rPr>
          <w:rFonts w:ascii="Arial" w:hAnsi="Arial" w:cs="Arial"/>
          <w:bCs/>
          <w:iCs/>
          <w:sz w:val="20"/>
          <w:szCs w:val="20"/>
          <w:u w:val="single"/>
        </w:rPr>
        <w:t xml:space="preserve">a </w:t>
      </w:r>
      <w:r w:rsidRPr="000B20FD">
        <w:rPr>
          <w:rFonts w:ascii="Arial" w:hAnsi="Arial" w:cs="Arial"/>
          <w:bCs/>
          <w:iCs/>
          <w:sz w:val="20"/>
          <w:szCs w:val="20"/>
        </w:rPr>
        <w:t xml:space="preserve">    </w:t>
      </w:r>
    </w:p>
    <w:p w14:paraId="17BF470E" w14:textId="77777777" w:rsidR="00432212" w:rsidRDefault="00432212" w:rsidP="00CA0B18">
      <w:pPr>
        <w:rPr>
          <w:rFonts w:ascii="Arial" w:hAnsi="Arial" w:cs="Arial"/>
          <w:b/>
          <w:sz w:val="20"/>
          <w:szCs w:val="20"/>
        </w:rPr>
      </w:pPr>
    </w:p>
    <w:p w14:paraId="2015B17D" w14:textId="77777777" w:rsidR="00432212" w:rsidRDefault="00432212" w:rsidP="00CA0B18">
      <w:pPr>
        <w:rPr>
          <w:rFonts w:ascii="Arial" w:hAnsi="Arial" w:cs="Arial"/>
          <w:b/>
          <w:sz w:val="20"/>
          <w:szCs w:val="20"/>
        </w:rPr>
      </w:pPr>
    </w:p>
    <w:p w14:paraId="7B46D43C" w14:textId="77777777" w:rsidR="00432212" w:rsidRDefault="00432212" w:rsidP="00CA0B18">
      <w:pPr>
        <w:rPr>
          <w:rFonts w:ascii="Arial" w:hAnsi="Arial" w:cs="Arial"/>
          <w:b/>
          <w:sz w:val="20"/>
          <w:szCs w:val="20"/>
        </w:rPr>
      </w:pPr>
    </w:p>
    <w:p w14:paraId="6748FB1B" w14:textId="77777777" w:rsidR="00432212" w:rsidRDefault="00432212" w:rsidP="00CA0B18">
      <w:pPr>
        <w:rPr>
          <w:rFonts w:ascii="Arial" w:hAnsi="Arial" w:cs="Arial"/>
          <w:b/>
          <w:sz w:val="20"/>
          <w:szCs w:val="20"/>
        </w:rPr>
      </w:pPr>
    </w:p>
    <w:p w14:paraId="75D617A4" w14:textId="77777777" w:rsidR="00432212" w:rsidRDefault="00432212" w:rsidP="00CA0B18">
      <w:pPr>
        <w:rPr>
          <w:rFonts w:ascii="Arial" w:hAnsi="Arial" w:cs="Arial"/>
          <w:b/>
          <w:sz w:val="20"/>
          <w:szCs w:val="20"/>
        </w:rPr>
      </w:pPr>
    </w:p>
    <w:p w14:paraId="3155F0CE" w14:textId="77777777" w:rsidR="00432212" w:rsidRDefault="00432212" w:rsidP="00CA0B18">
      <w:pPr>
        <w:rPr>
          <w:rFonts w:ascii="Arial" w:hAnsi="Arial" w:cs="Arial"/>
          <w:b/>
          <w:sz w:val="20"/>
          <w:szCs w:val="20"/>
        </w:rPr>
      </w:pPr>
    </w:p>
    <w:p w14:paraId="4903DCFC" w14:textId="77777777" w:rsidR="00432212" w:rsidRDefault="00432212" w:rsidP="00CA0B18">
      <w:pPr>
        <w:rPr>
          <w:rFonts w:ascii="Arial" w:hAnsi="Arial" w:cs="Arial"/>
          <w:b/>
          <w:sz w:val="20"/>
          <w:szCs w:val="20"/>
        </w:rPr>
      </w:pPr>
    </w:p>
    <w:p w14:paraId="34419AB2" w14:textId="77777777" w:rsidR="00432212" w:rsidRDefault="00432212" w:rsidP="00CA0B18">
      <w:pPr>
        <w:rPr>
          <w:rFonts w:ascii="Arial" w:hAnsi="Arial" w:cs="Arial"/>
          <w:b/>
          <w:sz w:val="20"/>
          <w:szCs w:val="20"/>
        </w:rPr>
      </w:pPr>
    </w:p>
    <w:p w14:paraId="53D86EC3" w14:textId="77777777" w:rsidR="00432212" w:rsidRDefault="00432212" w:rsidP="00CA0B18">
      <w:pPr>
        <w:rPr>
          <w:rFonts w:ascii="Arial" w:hAnsi="Arial" w:cs="Arial"/>
          <w:b/>
          <w:sz w:val="20"/>
          <w:szCs w:val="20"/>
        </w:rPr>
      </w:pPr>
    </w:p>
    <w:p w14:paraId="311E0F59" w14:textId="77777777" w:rsidR="00432212" w:rsidRDefault="00432212" w:rsidP="00CA0B18">
      <w:pPr>
        <w:rPr>
          <w:rFonts w:ascii="Arial" w:hAnsi="Arial" w:cs="Arial"/>
          <w:b/>
          <w:sz w:val="20"/>
          <w:szCs w:val="20"/>
        </w:rPr>
      </w:pPr>
    </w:p>
    <w:p w14:paraId="693FA15F" w14:textId="77777777" w:rsidR="00432212" w:rsidRDefault="00432212" w:rsidP="00CA0B18">
      <w:pPr>
        <w:rPr>
          <w:rFonts w:ascii="Arial" w:hAnsi="Arial" w:cs="Arial"/>
          <w:b/>
          <w:sz w:val="20"/>
          <w:szCs w:val="20"/>
        </w:rPr>
      </w:pPr>
    </w:p>
    <w:p w14:paraId="491EA3C3" w14:textId="77777777" w:rsidR="00432212" w:rsidRDefault="00432212" w:rsidP="00CA0B18">
      <w:pPr>
        <w:rPr>
          <w:rFonts w:ascii="Arial" w:hAnsi="Arial" w:cs="Arial"/>
          <w:b/>
          <w:sz w:val="20"/>
          <w:szCs w:val="20"/>
        </w:rPr>
      </w:pPr>
    </w:p>
    <w:p w14:paraId="377D390C" w14:textId="77777777" w:rsidR="00432212" w:rsidRDefault="00432212" w:rsidP="00CA0B18">
      <w:pPr>
        <w:rPr>
          <w:rFonts w:ascii="Arial" w:hAnsi="Arial" w:cs="Arial"/>
          <w:b/>
          <w:sz w:val="20"/>
          <w:szCs w:val="20"/>
        </w:rPr>
      </w:pPr>
    </w:p>
    <w:p w14:paraId="5A024698" w14:textId="77777777" w:rsidR="00432212" w:rsidRDefault="00432212" w:rsidP="00CA0B18">
      <w:pPr>
        <w:rPr>
          <w:rFonts w:ascii="Arial" w:hAnsi="Arial" w:cs="Arial"/>
          <w:b/>
          <w:sz w:val="20"/>
          <w:szCs w:val="20"/>
        </w:rPr>
      </w:pPr>
    </w:p>
    <w:p w14:paraId="245B08C4" w14:textId="77777777" w:rsidR="00432212" w:rsidRDefault="00432212" w:rsidP="00CA0B18">
      <w:pPr>
        <w:rPr>
          <w:rFonts w:ascii="Arial" w:hAnsi="Arial" w:cs="Arial"/>
          <w:b/>
          <w:sz w:val="20"/>
          <w:szCs w:val="20"/>
        </w:rPr>
      </w:pPr>
    </w:p>
    <w:p w14:paraId="536C0EFC" w14:textId="77777777" w:rsidR="00432212" w:rsidRDefault="00432212" w:rsidP="00CA0B18">
      <w:pPr>
        <w:rPr>
          <w:rFonts w:ascii="Arial" w:hAnsi="Arial" w:cs="Arial"/>
          <w:b/>
          <w:sz w:val="20"/>
          <w:szCs w:val="20"/>
        </w:rPr>
      </w:pPr>
    </w:p>
    <w:p w14:paraId="7387B3D5" w14:textId="77777777" w:rsidR="00432212" w:rsidRDefault="00432212" w:rsidP="00CA0B18">
      <w:pPr>
        <w:rPr>
          <w:rFonts w:ascii="Arial" w:hAnsi="Arial" w:cs="Arial"/>
          <w:b/>
          <w:sz w:val="20"/>
          <w:szCs w:val="20"/>
        </w:rPr>
      </w:pPr>
    </w:p>
    <w:p w14:paraId="380AEDDD" w14:textId="77777777" w:rsidR="00432212" w:rsidRDefault="00432212" w:rsidP="00CA0B18">
      <w:pPr>
        <w:rPr>
          <w:rFonts w:ascii="Arial" w:hAnsi="Arial" w:cs="Arial"/>
          <w:b/>
          <w:sz w:val="20"/>
          <w:szCs w:val="20"/>
        </w:rPr>
      </w:pPr>
    </w:p>
    <w:p w14:paraId="1653F7F3" w14:textId="77777777" w:rsidR="00432212" w:rsidRDefault="00432212" w:rsidP="00CA0B18">
      <w:pPr>
        <w:rPr>
          <w:rFonts w:ascii="Arial" w:hAnsi="Arial" w:cs="Arial"/>
          <w:b/>
          <w:sz w:val="20"/>
          <w:szCs w:val="20"/>
        </w:rPr>
      </w:pPr>
    </w:p>
    <w:p w14:paraId="2E5BF5C0" w14:textId="77777777" w:rsidR="00432212" w:rsidRDefault="00432212" w:rsidP="00CA0B18">
      <w:pPr>
        <w:rPr>
          <w:rFonts w:ascii="Arial" w:hAnsi="Arial" w:cs="Arial"/>
          <w:b/>
          <w:sz w:val="20"/>
          <w:szCs w:val="20"/>
        </w:rPr>
      </w:pPr>
    </w:p>
    <w:p w14:paraId="18EFA3BD" w14:textId="77777777" w:rsidR="00432212" w:rsidRDefault="00432212" w:rsidP="00CA0B18">
      <w:pPr>
        <w:rPr>
          <w:rFonts w:ascii="Arial" w:hAnsi="Arial" w:cs="Arial"/>
          <w:b/>
          <w:sz w:val="20"/>
          <w:szCs w:val="20"/>
        </w:rPr>
      </w:pPr>
    </w:p>
    <w:p w14:paraId="3C694D19" w14:textId="77777777" w:rsidR="00432212" w:rsidRDefault="00432212" w:rsidP="00CA0B18">
      <w:pPr>
        <w:rPr>
          <w:rFonts w:ascii="Arial" w:hAnsi="Arial" w:cs="Arial"/>
          <w:b/>
          <w:sz w:val="20"/>
          <w:szCs w:val="20"/>
        </w:rPr>
      </w:pPr>
    </w:p>
    <w:p w14:paraId="2EBF7DD7" w14:textId="77777777" w:rsidR="00432212" w:rsidRDefault="00432212" w:rsidP="00CA0B18">
      <w:pPr>
        <w:rPr>
          <w:rFonts w:ascii="Arial" w:hAnsi="Arial" w:cs="Arial"/>
          <w:b/>
          <w:sz w:val="20"/>
          <w:szCs w:val="20"/>
        </w:rPr>
      </w:pPr>
    </w:p>
    <w:p w14:paraId="034B7F12" w14:textId="77777777" w:rsidR="00432212" w:rsidRDefault="00432212" w:rsidP="00CA0B18">
      <w:pPr>
        <w:rPr>
          <w:rFonts w:ascii="Arial" w:hAnsi="Arial" w:cs="Arial"/>
          <w:b/>
          <w:sz w:val="20"/>
          <w:szCs w:val="20"/>
        </w:rPr>
      </w:pPr>
    </w:p>
    <w:p w14:paraId="0256807A" w14:textId="77777777" w:rsidR="00432212" w:rsidRDefault="00432212" w:rsidP="00CA0B18">
      <w:pPr>
        <w:rPr>
          <w:rFonts w:ascii="Arial" w:hAnsi="Arial" w:cs="Arial"/>
          <w:b/>
          <w:sz w:val="20"/>
          <w:szCs w:val="20"/>
        </w:rPr>
      </w:pPr>
    </w:p>
    <w:p w14:paraId="4B8B7EDF" w14:textId="77777777" w:rsidR="00432212" w:rsidRDefault="00432212" w:rsidP="00CA0B18">
      <w:pPr>
        <w:rPr>
          <w:rFonts w:ascii="Arial" w:hAnsi="Arial" w:cs="Arial"/>
          <w:b/>
          <w:sz w:val="20"/>
          <w:szCs w:val="20"/>
        </w:rPr>
      </w:pPr>
    </w:p>
    <w:p w14:paraId="418F047A" w14:textId="77777777" w:rsidR="00432212" w:rsidRDefault="00432212" w:rsidP="00CA0B18">
      <w:pPr>
        <w:rPr>
          <w:rFonts w:ascii="Arial" w:hAnsi="Arial" w:cs="Arial"/>
          <w:b/>
          <w:sz w:val="20"/>
          <w:szCs w:val="20"/>
        </w:rPr>
      </w:pPr>
    </w:p>
    <w:p w14:paraId="26AB9BDB" w14:textId="77777777" w:rsidR="00432212" w:rsidRDefault="00432212" w:rsidP="00CA0B18">
      <w:pPr>
        <w:rPr>
          <w:rFonts w:ascii="Arial" w:hAnsi="Arial" w:cs="Arial"/>
          <w:b/>
          <w:sz w:val="20"/>
          <w:szCs w:val="20"/>
        </w:rPr>
      </w:pPr>
    </w:p>
    <w:p w14:paraId="2086EABD" w14:textId="77777777" w:rsidR="00432212" w:rsidRDefault="00432212" w:rsidP="00CA0B18">
      <w:pPr>
        <w:rPr>
          <w:rFonts w:ascii="Arial" w:hAnsi="Arial" w:cs="Arial"/>
          <w:b/>
          <w:sz w:val="20"/>
          <w:szCs w:val="20"/>
        </w:rPr>
      </w:pPr>
    </w:p>
    <w:p w14:paraId="72E827C1" w14:textId="77777777" w:rsidR="00432212" w:rsidRDefault="00432212" w:rsidP="00CA0B18">
      <w:pPr>
        <w:rPr>
          <w:rFonts w:ascii="Arial" w:hAnsi="Arial" w:cs="Arial"/>
          <w:b/>
          <w:sz w:val="20"/>
          <w:szCs w:val="20"/>
        </w:rPr>
      </w:pPr>
    </w:p>
    <w:p w14:paraId="4F4A01D0" w14:textId="77777777" w:rsidR="00432212" w:rsidRDefault="00432212" w:rsidP="00CA0B18">
      <w:pPr>
        <w:rPr>
          <w:rFonts w:ascii="Arial" w:hAnsi="Arial" w:cs="Arial"/>
          <w:b/>
          <w:sz w:val="20"/>
          <w:szCs w:val="20"/>
        </w:rPr>
      </w:pPr>
    </w:p>
    <w:p w14:paraId="65345536" w14:textId="77777777" w:rsidR="00432212" w:rsidRDefault="00432212" w:rsidP="00CA0B18">
      <w:pPr>
        <w:rPr>
          <w:rFonts w:ascii="Arial" w:hAnsi="Arial" w:cs="Arial"/>
          <w:b/>
          <w:sz w:val="20"/>
          <w:szCs w:val="20"/>
        </w:rPr>
      </w:pPr>
    </w:p>
    <w:p w14:paraId="23B5F1DA" w14:textId="77777777" w:rsidR="00432212" w:rsidRDefault="00432212" w:rsidP="00CA0B18">
      <w:pPr>
        <w:rPr>
          <w:rFonts w:ascii="Arial" w:hAnsi="Arial" w:cs="Arial"/>
          <w:b/>
          <w:sz w:val="20"/>
          <w:szCs w:val="20"/>
        </w:rPr>
      </w:pPr>
    </w:p>
    <w:p w14:paraId="160C0DFE" w14:textId="77777777" w:rsidR="00432212" w:rsidRDefault="00432212" w:rsidP="00CA0B18">
      <w:pPr>
        <w:rPr>
          <w:rFonts w:ascii="Arial" w:hAnsi="Arial" w:cs="Arial"/>
          <w:b/>
          <w:sz w:val="20"/>
          <w:szCs w:val="20"/>
        </w:rPr>
      </w:pPr>
    </w:p>
    <w:p w14:paraId="67817BEC" w14:textId="77777777" w:rsidR="00432212" w:rsidRDefault="00432212" w:rsidP="00CA0B18">
      <w:pPr>
        <w:rPr>
          <w:rFonts w:ascii="Arial" w:hAnsi="Arial" w:cs="Arial"/>
          <w:b/>
          <w:sz w:val="20"/>
          <w:szCs w:val="20"/>
        </w:rPr>
      </w:pPr>
    </w:p>
    <w:p w14:paraId="6D7C04D8" w14:textId="77777777" w:rsidR="00432212" w:rsidRDefault="00432212" w:rsidP="00CA0B18">
      <w:pPr>
        <w:rPr>
          <w:rFonts w:ascii="Arial" w:hAnsi="Arial" w:cs="Arial"/>
          <w:b/>
          <w:sz w:val="20"/>
          <w:szCs w:val="20"/>
        </w:rPr>
      </w:pPr>
    </w:p>
    <w:p w14:paraId="49D2B2D4" w14:textId="77777777" w:rsidR="00432212" w:rsidRDefault="00432212" w:rsidP="00CA0B18">
      <w:pPr>
        <w:rPr>
          <w:rFonts w:ascii="Arial" w:hAnsi="Arial" w:cs="Arial"/>
          <w:b/>
          <w:sz w:val="20"/>
          <w:szCs w:val="20"/>
        </w:rPr>
      </w:pPr>
    </w:p>
    <w:p w14:paraId="33233945" w14:textId="77777777" w:rsidR="00432212" w:rsidRDefault="00432212" w:rsidP="00CA0B18">
      <w:pPr>
        <w:rPr>
          <w:rFonts w:ascii="Arial" w:hAnsi="Arial" w:cs="Arial"/>
          <w:b/>
          <w:sz w:val="20"/>
          <w:szCs w:val="20"/>
        </w:rPr>
      </w:pPr>
    </w:p>
    <w:p w14:paraId="6958E621" w14:textId="77777777" w:rsidR="00432212" w:rsidRDefault="00432212" w:rsidP="00CA0B18">
      <w:pPr>
        <w:rPr>
          <w:rFonts w:ascii="Arial" w:hAnsi="Arial" w:cs="Arial"/>
          <w:b/>
          <w:sz w:val="20"/>
          <w:szCs w:val="20"/>
        </w:rPr>
      </w:pPr>
    </w:p>
    <w:p w14:paraId="12816691" w14:textId="77777777" w:rsidR="00432212" w:rsidRDefault="00432212" w:rsidP="00CA0B18">
      <w:pPr>
        <w:rPr>
          <w:rFonts w:ascii="Arial" w:hAnsi="Arial" w:cs="Arial"/>
          <w:b/>
          <w:sz w:val="20"/>
          <w:szCs w:val="20"/>
        </w:rPr>
      </w:pPr>
    </w:p>
    <w:p w14:paraId="094895B5" w14:textId="77777777" w:rsidR="00432212" w:rsidRDefault="00432212" w:rsidP="00CA0B18">
      <w:pPr>
        <w:rPr>
          <w:rFonts w:ascii="Arial" w:hAnsi="Arial" w:cs="Arial"/>
          <w:b/>
          <w:sz w:val="20"/>
          <w:szCs w:val="20"/>
        </w:rPr>
      </w:pPr>
    </w:p>
    <w:p w14:paraId="40A3E9BD" w14:textId="77777777" w:rsidR="00432212" w:rsidRDefault="00432212" w:rsidP="00CA0B18">
      <w:pPr>
        <w:rPr>
          <w:rFonts w:ascii="Arial" w:hAnsi="Arial" w:cs="Arial"/>
          <w:b/>
          <w:sz w:val="20"/>
          <w:szCs w:val="20"/>
        </w:rPr>
      </w:pPr>
    </w:p>
    <w:p w14:paraId="6B4ADF35" w14:textId="77777777" w:rsidR="00432212" w:rsidRDefault="00432212" w:rsidP="00CA0B18">
      <w:pPr>
        <w:rPr>
          <w:rFonts w:ascii="Arial" w:hAnsi="Arial" w:cs="Arial"/>
          <w:b/>
          <w:sz w:val="20"/>
          <w:szCs w:val="20"/>
        </w:rPr>
      </w:pPr>
    </w:p>
    <w:p w14:paraId="3261F582" w14:textId="77777777" w:rsidR="00432212" w:rsidRDefault="00432212" w:rsidP="00CA0B18">
      <w:pPr>
        <w:rPr>
          <w:rFonts w:ascii="Arial" w:hAnsi="Arial" w:cs="Arial"/>
          <w:b/>
          <w:sz w:val="20"/>
          <w:szCs w:val="20"/>
        </w:rPr>
      </w:pPr>
    </w:p>
    <w:p w14:paraId="73143C70" w14:textId="77777777" w:rsidR="00432212" w:rsidRDefault="00432212" w:rsidP="00CA0B18">
      <w:pPr>
        <w:rPr>
          <w:rFonts w:ascii="Arial" w:hAnsi="Arial" w:cs="Arial"/>
          <w:b/>
          <w:sz w:val="20"/>
          <w:szCs w:val="20"/>
        </w:rPr>
      </w:pPr>
    </w:p>
    <w:p w14:paraId="6158F869" w14:textId="77777777" w:rsidR="00CA0B18" w:rsidRPr="000B20FD" w:rsidRDefault="00CA0B18" w:rsidP="00CA0B18">
      <w:pPr>
        <w:rPr>
          <w:rFonts w:ascii="Arial" w:hAnsi="Arial" w:cs="Arial"/>
          <w:b/>
          <w:sz w:val="20"/>
          <w:szCs w:val="20"/>
        </w:rPr>
      </w:pPr>
      <w:r w:rsidRPr="000B20FD">
        <w:rPr>
          <w:rFonts w:ascii="Arial" w:hAnsi="Arial" w:cs="Arial"/>
          <w:b/>
          <w:sz w:val="20"/>
          <w:szCs w:val="20"/>
        </w:rPr>
        <w:t>VZOREC GARANCIJE ZA RESNOST PONUDBE</w:t>
      </w:r>
    </w:p>
    <w:p w14:paraId="2D3EAC7D" w14:textId="77777777" w:rsidR="00CA0B18" w:rsidRPr="000B20FD" w:rsidRDefault="00CA0B18" w:rsidP="00CA0B18">
      <w:pPr>
        <w:rPr>
          <w:rFonts w:ascii="Arial" w:hAnsi="Arial" w:cs="Arial"/>
          <w:b/>
          <w:sz w:val="20"/>
          <w:szCs w:val="20"/>
        </w:rPr>
      </w:pPr>
    </w:p>
    <w:p w14:paraId="586BF0C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4001EDE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216FEA0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5D72DD2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5E9CDBF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C1BE71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770A473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266F71D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72F0E2CF"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35D96F5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6CCE0EF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6C7ECE7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66247FA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68266EE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5476EF5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0B20FD" w:rsidRDefault="00CA0B18" w:rsidP="00CA0B18">
      <w:pPr>
        <w:jc w:val="both"/>
        <w:rPr>
          <w:rFonts w:ascii="Arial" w:hAnsi="Arial" w:cs="Arial"/>
          <w:sz w:val="20"/>
          <w:szCs w:val="20"/>
        </w:rPr>
      </w:pPr>
    </w:p>
    <w:p w14:paraId="7730574D"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14922F4B"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2D0FB6"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26C08D30"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43F53CA2" w14:textId="77777777" w:rsidR="00CA0B18" w:rsidRPr="000B20FD" w:rsidRDefault="00CA0B18" w:rsidP="00CA0B18">
      <w:pPr>
        <w:jc w:val="both"/>
        <w:rPr>
          <w:rFonts w:ascii="Arial" w:hAnsi="Arial" w:cs="Arial"/>
          <w:sz w:val="20"/>
          <w:szCs w:val="20"/>
        </w:rPr>
      </w:pPr>
    </w:p>
    <w:p w14:paraId="3223F6A8"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0B20FD" w:rsidRDefault="00CA0B18" w:rsidP="00CA0B18">
      <w:pPr>
        <w:jc w:val="both"/>
        <w:rPr>
          <w:rFonts w:ascii="Arial" w:hAnsi="Arial" w:cs="Arial"/>
          <w:sz w:val="20"/>
          <w:szCs w:val="20"/>
        </w:rPr>
      </w:pPr>
    </w:p>
    <w:p w14:paraId="116C144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7A53CE0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18DED3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56AC4BF" w14:textId="77777777" w:rsidR="00CA0B18" w:rsidRPr="000B20FD" w:rsidRDefault="00CA0B18" w:rsidP="00CA0B18">
      <w:pPr>
        <w:spacing w:before="120" w:line="216" w:lineRule="auto"/>
        <w:rPr>
          <w:rFonts w:ascii="Arial" w:hAnsi="Arial" w:cs="Arial"/>
          <w:b/>
          <w:sz w:val="20"/>
          <w:szCs w:val="20"/>
        </w:rPr>
      </w:pPr>
    </w:p>
    <w:p w14:paraId="3C0A8A89" w14:textId="77777777" w:rsidR="00CA0B18" w:rsidRPr="000B20FD" w:rsidRDefault="00CA0B18" w:rsidP="00CA0B18">
      <w:pPr>
        <w:spacing w:before="120" w:line="216" w:lineRule="auto"/>
        <w:rPr>
          <w:rFonts w:ascii="Arial" w:hAnsi="Arial" w:cs="Arial"/>
          <w:b/>
          <w:sz w:val="20"/>
          <w:szCs w:val="20"/>
        </w:rPr>
      </w:pPr>
    </w:p>
    <w:p w14:paraId="3C34BB46" w14:textId="77777777" w:rsidR="00C031A9" w:rsidRPr="004625C2" w:rsidRDefault="00C031A9" w:rsidP="00785BD8">
      <w:pPr>
        <w:spacing w:before="120" w:line="216" w:lineRule="auto"/>
        <w:rPr>
          <w:rFonts w:ascii="Arial" w:hAnsi="Arial" w:cs="Arial"/>
          <w:b/>
          <w:sz w:val="20"/>
          <w:szCs w:val="20"/>
        </w:rPr>
      </w:pPr>
    </w:p>
    <w:p w14:paraId="6D0986B1" w14:textId="77777777" w:rsidR="00CA0B18" w:rsidRDefault="00CA0B18" w:rsidP="00B8261D">
      <w:pPr>
        <w:rPr>
          <w:rFonts w:ascii="Arial" w:hAnsi="Arial" w:cs="Arial"/>
          <w:b/>
          <w:bCs/>
          <w:iCs/>
          <w:sz w:val="20"/>
          <w:szCs w:val="20"/>
        </w:rPr>
      </w:pPr>
    </w:p>
    <w:p w14:paraId="21813900" w14:textId="77777777" w:rsidR="00CA0B18" w:rsidRDefault="00CA0B18" w:rsidP="00B8261D">
      <w:pPr>
        <w:rPr>
          <w:rFonts w:ascii="Arial" w:hAnsi="Arial" w:cs="Arial"/>
          <w:b/>
          <w:bCs/>
          <w:iCs/>
          <w:sz w:val="20"/>
          <w:szCs w:val="20"/>
        </w:rPr>
      </w:pPr>
    </w:p>
    <w:p w14:paraId="757482D9" w14:textId="77777777" w:rsidR="00CA0B18" w:rsidRDefault="00CA0B18" w:rsidP="00B8261D">
      <w:pPr>
        <w:rPr>
          <w:rFonts w:ascii="Arial" w:hAnsi="Arial" w:cs="Arial"/>
          <w:b/>
          <w:bCs/>
          <w:iCs/>
          <w:sz w:val="20"/>
          <w:szCs w:val="20"/>
        </w:rPr>
      </w:pPr>
    </w:p>
    <w:p w14:paraId="11CCB479" w14:textId="77777777" w:rsidR="00CA0B18" w:rsidRDefault="00CA0B18" w:rsidP="00B8261D">
      <w:pPr>
        <w:rPr>
          <w:rFonts w:ascii="Arial" w:hAnsi="Arial" w:cs="Arial"/>
          <w:b/>
          <w:bCs/>
          <w:iCs/>
          <w:sz w:val="20"/>
          <w:szCs w:val="20"/>
        </w:rPr>
      </w:pPr>
    </w:p>
    <w:p w14:paraId="7B71779E" w14:textId="77777777" w:rsidR="00CA0B18" w:rsidRDefault="00CA0B18" w:rsidP="00B8261D">
      <w:pPr>
        <w:rPr>
          <w:rFonts w:ascii="Arial" w:hAnsi="Arial" w:cs="Arial"/>
          <w:b/>
          <w:bCs/>
          <w:iCs/>
          <w:sz w:val="20"/>
          <w:szCs w:val="20"/>
        </w:rPr>
      </w:pPr>
    </w:p>
    <w:p w14:paraId="4B06DE09" w14:textId="77777777" w:rsidR="00CA0B18" w:rsidRDefault="00CA0B18" w:rsidP="00B8261D">
      <w:pPr>
        <w:rPr>
          <w:rFonts w:ascii="Arial" w:hAnsi="Arial" w:cs="Arial"/>
          <w:b/>
          <w:bCs/>
          <w:iCs/>
          <w:sz w:val="20"/>
          <w:szCs w:val="20"/>
        </w:rPr>
      </w:pPr>
    </w:p>
    <w:p w14:paraId="6180E000" w14:textId="77777777" w:rsidR="00CA0B18" w:rsidRDefault="00CA0B18" w:rsidP="00B8261D">
      <w:pPr>
        <w:rPr>
          <w:rFonts w:ascii="Arial" w:hAnsi="Arial" w:cs="Arial"/>
          <w:b/>
          <w:bCs/>
          <w:iCs/>
          <w:sz w:val="20"/>
          <w:szCs w:val="20"/>
        </w:rPr>
      </w:pPr>
    </w:p>
    <w:p w14:paraId="281E4CF3" w14:textId="77777777" w:rsidR="00CA0B18" w:rsidRDefault="00CA0B18" w:rsidP="00B8261D">
      <w:pPr>
        <w:rPr>
          <w:rFonts w:ascii="Arial" w:hAnsi="Arial" w:cs="Arial"/>
          <w:b/>
          <w:bCs/>
          <w:iCs/>
          <w:sz w:val="20"/>
          <w:szCs w:val="20"/>
        </w:rPr>
      </w:pPr>
    </w:p>
    <w:p w14:paraId="2D7ABDCD" w14:textId="77777777" w:rsidR="00CA0B18" w:rsidRDefault="00CA0B18" w:rsidP="00B8261D">
      <w:pPr>
        <w:rPr>
          <w:rFonts w:ascii="Arial" w:hAnsi="Arial" w:cs="Arial"/>
          <w:b/>
          <w:bCs/>
          <w:iCs/>
          <w:sz w:val="20"/>
          <w:szCs w:val="20"/>
        </w:rPr>
      </w:pPr>
    </w:p>
    <w:p w14:paraId="58D02BCD" w14:textId="77777777" w:rsidR="00CA0B18" w:rsidRDefault="00CA0B18" w:rsidP="00B8261D">
      <w:pPr>
        <w:rPr>
          <w:rFonts w:ascii="Arial" w:hAnsi="Arial" w:cs="Arial"/>
          <w:b/>
          <w:bCs/>
          <w:iCs/>
          <w:sz w:val="20"/>
          <w:szCs w:val="20"/>
        </w:rPr>
      </w:pPr>
    </w:p>
    <w:p w14:paraId="452D3881" w14:textId="77777777" w:rsidR="00CA0B18" w:rsidRDefault="00CA0B18" w:rsidP="00B8261D">
      <w:pPr>
        <w:rPr>
          <w:rFonts w:ascii="Arial" w:hAnsi="Arial" w:cs="Arial"/>
          <w:b/>
          <w:bCs/>
          <w:iCs/>
          <w:sz w:val="20"/>
          <w:szCs w:val="20"/>
        </w:rPr>
      </w:pPr>
    </w:p>
    <w:p w14:paraId="72DD8F51" w14:textId="77777777" w:rsidR="00CA0B18" w:rsidRDefault="00CA0B18" w:rsidP="00B8261D">
      <w:pPr>
        <w:rPr>
          <w:rFonts w:ascii="Arial" w:hAnsi="Arial" w:cs="Arial"/>
          <w:b/>
          <w:bCs/>
          <w:iCs/>
          <w:sz w:val="20"/>
          <w:szCs w:val="20"/>
        </w:rPr>
      </w:pPr>
    </w:p>
    <w:p w14:paraId="38D00A31" w14:textId="77777777" w:rsidR="00CA0B18" w:rsidRDefault="00CA0B18" w:rsidP="00B8261D">
      <w:pPr>
        <w:rPr>
          <w:rFonts w:ascii="Arial" w:hAnsi="Arial" w:cs="Arial"/>
          <w:b/>
          <w:bCs/>
          <w:iCs/>
          <w:sz w:val="20"/>
          <w:szCs w:val="20"/>
        </w:rPr>
      </w:pPr>
    </w:p>
    <w:p w14:paraId="2023C5B5" w14:textId="77777777" w:rsidR="00CA0B18" w:rsidRDefault="00CA0B18" w:rsidP="00B8261D">
      <w:pPr>
        <w:rPr>
          <w:rFonts w:ascii="Arial" w:hAnsi="Arial" w:cs="Arial"/>
          <w:b/>
          <w:bCs/>
          <w:iCs/>
          <w:sz w:val="20"/>
          <w:szCs w:val="20"/>
        </w:rPr>
      </w:pPr>
    </w:p>
    <w:p w14:paraId="1764644F" w14:textId="77777777" w:rsidR="00CA0B18" w:rsidRDefault="00CA0B18" w:rsidP="00B8261D">
      <w:pPr>
        <w:rPr>
          <w:rFonts w:ascii="Arial" w:hAnsi="Arial" w:cs="Arial"/>
          <w:b/>
          <w:bCs/>
          <w:iCs/>
          <w:sz w:val="20"/>
          <w:szCs w:val="20"/>
        </w:rPr>
      </w:pPr>
    </w:p>
    <w:p w14:paraId="0168DCFB" w14:textId="77777777" w:rsidR="00CA0B18" w:rsidRDefault="00CA0B18" w:rsidP="00B8261D">
      <w:pPr>
        <w:rPr>
          <w:rFonts w:ascii="Arial" w:hAnsi="Arial" w:cs="Arial"/>
          <w:b/>
          <w:bCs/>
          <w:iCs/>
          <w:sz w:val="20"/>
          <w:szCs w:val="20"/>
        </w:rPr>
      </w:pPr>
    </w:p>
    <w:p w14:paraId="2EF23817" w14:textId="77777777" w:rsidR="00CA0B18" w:rsidRDefault="00CA0B18" w:rsidP="00B8261D">
      <w:pPr>
        <w:rPr>
          <w:rFonts w:ascii="Arial" w:hAnsi="Arial" w:cs="Arial"/>
          <w:b/>
          <w:bCs/>
          <w:iCs/>
          <w:sz w:val="20"/>
          <w:szCs w:val="20"/>
        </w:rPr>
      </w:pPr>
    </w:p>
    <w:p w14:paraId="1D5E98F5" w14:textId="77777777" w:rsidR="00CA0B18" w:rsidRDefault="00CA0B18" w:rsidP="00B8261D">
      <w:pPr>
        <w:rPr>
          <w:rFonts w:ascii="Arial" w:hAnsi="Arial" w:cs="Arial"/>
          <w:b/>
          <w:bCs/>
          <w:iCs/>
          <w:sz w:val="20"/>
          <w:szCs w:val="20"/>
        </w:rPr>
      </w:pPr>
    </w:p>
    <w:p w14:paraId="511EC2BC" w14:textId="77777777" w:rsidR="00CA0B18" w:rsidRDefault="00CA0B18" w:rsidP="00B8261D">
      <w:pPr>
        <w:rPr>
          <w:rFonts w:ascii="Arial" w:hAnsi="Arial" w:cs="Arial"/>
          <w:b/>
          <w:bCs/>
          <w:iCs/>
          <w:sz w:val="20"/>
          <w:szCs w:val="20"/>
        </w:rPr>
      </w:pPr>
    </w:p>
    <w:p w14:paraId="242192AF" w14:textId="77777777" w:rsidR="00CA0B18" w:rsidRDefault="00CA0B18" w:rsidP="00B8261D">
      <w:pPr>
        <w:rPr>
          <w:rFonts w:ascii="Arial" w:hAnsi="Arial" w:cs="Arial"/>
          <w:b/>
          <w:bCs/>
          <w:iCs/>
          <w:sz w:val="20"/>
          <w:szCs w:val="20"/>
        </w:rPr>
      </w:pPr>
    </w:p>
    <w:p w14:paraId="3705006B" w14:textId="77777777" w:rsidR="00CA0B18" w:rsidRDefault="00CA0B18" w:rsidP="00B8261D">
      <w:pPr>
        <w:rPr>
          <w:rFonts w:ascii="Arial" w:hAnsi="Arial" w:cs="Arial"/>
          <w:b/>
          <w:bCs/>
          <w:iCs/>
          <w:sz w:val="20"/>
          <w:szCs w:val="20"/>
        </w:rPr>
      </w:pPr>
    </w:p>
    <w:p w14:paraId="55EDCF3A" w14:textId="77777777" w:rsidR="00CA0B18" w:rsidRDefault="00CA0B18" w:rsidP="00B8261D">
      <w:pPr>
        <w:rPr>
          <w:rFonts w:ascii="Arial" w:hAnsi="Arial" w:cs="Arial"/>
          <w:b/>
          <w:bCs/>
          <w:iCs/>
          <w:sz w:val="20"/>
          <w:szCs w:val="20"/>
        </w:rPr>
      </w:pPr>
    </w:p>
    <w:p w14:paraId="1F33D36B" w14:textId="77777777" w:rsidR="00CA0B18" w:rsidRDefault="00CA0B18" w:rsidP="00B8261D">
      <w:pPr>
        <w:rPr>
          <w:rFonts w:ascii="Arial" w:hAnsi="Arial" w:cs="Arial"/>
          <w:b/>
          <w:bCs/>
          <w:iCs/>
          <w:sz w:val="20"/>
          <w:szCs w:val="20"/>
        </w:rPr>
      </w:pPr>
    </w:p>
    <w:p w14:paraId="22426034" w14:textId="77777777" w:rsidR="00CA0B18" w:rsidRDefault="00CA0B18" w:rsidP="00B8261D">
      <w:pPr>
        <w:rPr>
          <w:rFonts w:ascii="Arial" w:hAnsi="Arial" w:cs="Arial"/>
          <w:b/>
          <w:bCs/>
          <w:iCs/>
          <w:sz w:val="20"/>
          <w:szCs w:val="20"/>
        </w:rPr>
      </w:pPr>
    </w:p>
    <w:p w14:paraId="6771646F" w14:textId="77777777" w:rsidR="00CA0B18" w:rsidRDefault="00CA0B18" w:rsidP="00B8261D">
      <w:pPr>
        <w:rPr>
          <w:rFonts w:ascii="Arial" w:hAnsi="Arial" w:cs="Arial"/>
          <w:b/>
          <w:bCs/>
          <w:iCs/>
          <w:sz w:val="20"/>
          <w:szCs w:val="20"/>
        </w:rPr>
      </w:pPr>
    </w:p>
    <w:p w14:paraId="0426E359" w14:textId="77777777" w:rsidR="00CA0B18" w:rsidRDefault="00CA0B18" w:rsidP="00B8261D">
      <w:pPr>
        <w:rPr>
          <w:rFonts w:ascii="Arial" w:hAnsi="Arial" w:cs="Arial"/>
          <w:b/>
          <w:bCs/>
          <w:iCs/>
          <w:sz w:val="20"/>
          <w:szCs w:val="20"/>
        </w:rPr>
      </w:pPr>
    </w:p>
    <w:p w14:paraId="62EC8BD2" w14:textId="77777777" w:rsidR="00CA0B18" w:rsidRDefault="00CA0B18" w:rsidP="00B8261D">
      <w:pPr>
        <w:rPr>
          <w:rFonts w:ascii="Arial" w:hAnsi="Arial" w:cs="Arial"/>
          <w:b/>
          <w:bCs/>
          <w:iCs/>
          <w:sz w:val="20"/>
          <w:szCs w:val="20"/>
        </w:rPr>
      </w:pPr>
    </w:p>
    <w:p w14:paraId="27BCE3DD" w14:textId="77777777" w:rsidR="00CA0B18" w:rsidRDefault="00CA0B18" w:rsidP="00B8261D">
      <w:pPr>
        <w:rPr>
          <w:rFonts w:ascii="Arial" w:hAnsi="Arial" w:cs="Arial"/>
          <w:b/>
          <w:bCs/>
          <w:iCs/>
          <w:sz w:val="20"/>
          <w:szCs w:val="20"/>
        </w:rPr>
      </w:pPr>
    </w:p>
    <w:p w14:paraId="147E5055" w14:textId="77777777" w:rsidR="00CA0B18" w:rsidRDefault="00CA0B18" w:rsidP="00B8261D">
      <w:pPr>
        <w:rPr>
          <w:rFonts w:ascii="Arial" w:hAnsi="Arial" w:cs="Arial"/>
          <w:b/>
          <w:bCs/>
          <w:iCs/>
          <w:sz w:val="20"/>
          <w:szCs w:val="20"/>
        </w:rPr>
      </w:pPr>
    </w:p>
    <w:p w14:paraId="4CDC8573" w14:textId="77777777" w:rsidR="00CA0B18" w:rsidRDefault="00CA0B18" w:rsidP="00B8261D">
      <w:pPr>
        <w:rPr>
          <w:rFonts w:ascii="Arial" w:hAnsi="Arial" w:cs="Arial"/>
          <w:b/>
          <w:bCs/>
          <w:iCs/>
          <w:sz w:val="20"/>
          <w:szCs w:val="20"/>
        </w:rPr>
      </w:pPr>
    </w:p>
    <w:p w14:paraId="42F86BF0" w14:textId="77777777" w:rsidR="00CA0B18" w:rsidRDefault="00CA0B18" w:rsidP="00B8261D">
      <w:pPr>
        <w:rPr>
          <w:rFonts w:ascii="Arial" w:hAnsi="Arial" w:cs="Arial"/>
          <w:b/>
          <w:bCs/>
          <w:iCs/>
          <w:sz w:val="20"/>
          <w:szCs w:val="20"/>
        </w:rPr>
      </w:pPr>
    </w:p>
    <w:p w14:paraId="4F51A3E3" w14:textId="77777777" w:rsidR="00CA0B18" w:rsidRDefault="00CA0B18" w:rsidP="00B8261D">
      <w:pPr>
        <w:rPr>
          <w:rFonts w:ascii="Arial" w:hAnsi="Arial" w:cs="Arial"/>
          <w:b/>
          <w:bCs/>
          <w:iCs/>
          <w:sz w:val="20"/>
          <w:szCs w:val="20"/>
        </w:rPr>
      </w:pPr>
    </w:p>
    <w:p w14:paraId="0A09232B" w14:textId="77777777" w:rsidR="00CA0B18" w:rsidRDefault="00CA0B18" w:rsidP="00B8261D">
      <w:pPr>
        <w:rPr>
          <w:rFonts w:ascii="Arial" w:hAnsi="Arial" w:cs="Arial"/>
          <w:b/>
          <w:bCs/>
          <w:iCs/>
          <w:sz w:val="20"/>
          <w:szCs w:val="20"/>
        </w:rPr>
      </w:pPr>
    </w:p>
    <w:p w14:paraId="1B96EB16" w14:textId="77777777" w:rsidR="00CA0B18" w:rsidRDefault="00CA0B18" w:rsidP="00B8261D">
      <w:pPr>
        <w:rPr>
          <w:rFonts w:ascii="Arial" w:hAnsi="Arial" w:cs="Arial"/>
          <w:b/>
          <w:bCs/>
          <w:iCs/>
          <w:sz w:val="20"/>
          <w:szCs w:val="20"/>
        </w:rPr>
      </w:pPr>
    </w:p>
    <w:p w14:paraId="07C562E4" w14:textId="77777777" w:rsidR="00CA0B18" w:rsidRDefault="00CA0B18" w:rsidP="00B8261D">
      <w:pPr>
        <w:rPr>
          <w:rFonts w:ascii="Arial" w:hAnsi="Arial" w:cs="Arial"/>
          <w:b/>
          <w:bCs/>
          <w:iCs/>
          <w:sz w:val="20"/>
          <w:szCs w:val="20"/>
        </w:rPr>
      </w:pPr>
    </w:p>
    <w:p w14:paraId="3A6F8BA3" w14:textId="77777777" w:rsidR="00CA0B18" w:rsidRDefault="00CA0B18" w:rsidP="00B8261D">
      <w:pPr>
        <w:rPr>
          <w:rFonts w:ascii="Arial" w:hAnsi="Arial" w:cs="Arial"/>
          <w:b/>
          <w:bCs/>
          <w:iCs/>
          <w:sz w:val="20"/>
          <w:szCs w:val="20"/>
        </w:rPr>
      </w:pPr>
    </w:p>
    <w:p w14:paraId="644CB8A4" w14:textId="77777777" w:rsidR="00CA0B18" w:rsidRDefault="00CA0B18" w:rsidP="00B8261D">
      <w:pPr>
        <w:rPr>
          <w:rFonts w:ascii="Arial" w:hAnsi="Arial" w:cs="Arial"/>
          <w:b/>
          <w:bCs/>
          <w:iCs/>
          <w:sz w:val="20"/>
          <w:szCs w:val="20"/>
        </w:rPr>
      </w:pPr>
    </w:p>
    <w:p w14:paraId="75344053" w14:textId="77777777" w:rsidR="00CA0B18" w:rsidRDefault="00CA0B18" w:rsidP="00B8261D">
      <w:pPr>
        <w:rPr>
          <w:rFonts w:ascii="Arial" w:hAnsi="Arial" w:cs="Arial"/>
          <w:b/>
          <w:bCs/>
          <w:iCs/>
          <w:sz w:val="20"/>
          <w:szCs w:val="20"/>
        </w:rPr>
      </w:pPr>
    </w:p>
    <w:p w14:paraId="70A9AF9E" w14:textId="5D00CAD1" w:rsidR="00B8261D" w:rsidRPr="004625C2" w:rsidRDefault="002135C7" w:rsidP="00B8261D">
      <w:pPr>
        <w:rPr>
          <w:rFonts w:ascii="Arial" w:hAnsi="Arial" w:cs="Arial"/>
          <w:b/>
          <w:bCs/>
          <w:iCs/>
          <w:sz w:val="20"/>
          <w:szCs w:val="20"/>
        </w:rPr>
      </w:pPr>
      <w:r w:rsidRPr="004625C2">
        <w:rPr>
          <w:rFonts w:ascii="Arial" w:hAnsi="Arial" w:cs="Arial"/>
          <w:b/>
          <w:bCs/>
          <w:iCs/>
          <w:sz w:val="20"/>
          <w:szCs w:val="20"/>
        </w:rPr>
        <w:t xml:space="preserve">Razpisni obrazec </w:t>
      </w:r>
      <w:r w:rsidR="00366D8B" w:rsidRPr="004625C2">
        <w:rPr>
          <w:rFonts w:ascii="Arial" w:hAnsi="Arial" w:cs="Arial"/>
          <w:b/>
          <w:bCs/>
          <w:iCs/>
          <w:sz w:val="20"/>
          <w:szCs w:val="20"/>
        </w:rPr>
        <w:t>6</w:t>
      </w:r>
      <w:r w:rsidR="00CA0B18">
        <w:rPr>
          <w:rFonts w:ascii="Arial" w:hAnsi="Arial" w:cs="Arial"/>
          <w:b/>
          <w:bCs/>
          <w:iCs/>
          <w:sz w:val="20"/>
          <w:szCs w:val="20"/>
        </w:rPr>
        <w:t>b</w:t>
      </w:r>
      <w:r w:rsidRPr="004625C2">
        <w:rPr>
          <w:rFonts w:ascii="Arial" w:hAnsi="Arial" w:cs="Arial"/>
          <w:b/>
          <w:bCs/>
          <w:iCs/>
          <w:sz w:val="20"/>
          <w:szCs w:val="20"/>
        </w:rPr>
        <w:t>: Zavarovanje za dobro izvedbo pogodbenih obveznosti</w:t>
      </w:r>
    </w:p>
    <w:p w14:paraId="6DC1ACA6" w14:textId="77777777" w:rsidR="002135C7" w:rsidRPr="004625C2" w:rsidRDefault="002135C7" w:rsidP="00B8261D">
      <w:pPr>
        <w:rPr>
          <w:rFonts w:ascii="Arial" w:hAnsi="Arial" w:cs="Arial"/>
          <w:b/>
          <w:bCs/>
          <w:iCs/>
          <w:sz w:val="20"/>
          <w:szCs w:val="20"/>
        </w:rPr>
      </w:pPr>
    </w:p>
    <w:p w14:paraId="5A42D10D" w14:textId="77777777" w:rsidR="002135C7" w:rsidRPr="004625C2" w:rsidRDefault="002135C7" w:rsidP="00B8261D">
      <w:pPr>
        <w:rPr>
          <w:rFonts w:ascii="Arial" w:hAnsi="Arial" w:cs="Arial"/>
          <w:sz w:val="20"/>
          <w:szCs w:val="20"/>
        </w:rPr>
      </w:pPr>
    </w:p>
    <w:p w14:paraId="6E8023EB" w14:textId="6530CBDD" w:rsidR="00785BD8" w:rsidRPr="004625C2" w:rsidRDefault="00D12A85" w:rsidP="00B8261D">
      <w:pPr>
        <w:rPr>
          <w:rFonts w:ascii="Arial" w:hAnsi="Arial" w:cs="Arial"/>
          <w:b/>
          <w:sz w:val="20"/>
          <w:szCs w:val="20"/>
        </w:rPr>
      </w:pPr>
      <w:r w:rsidRPr="004625C2">
        <w:rPr>
          <w:rFonts w:ascii="Arial" w:hAnsi="Arial" w:cs="Arial"/>
          <w:b/>
          <w:sz w:val="20"/>
          <w:szCs w:val="20"/>
        </w:rPr>
        <w:t>Obrazec zavarovanje za dobro izvedbo pogodbenih obveznosti po EPGP-758</w:t>
      </w:r>
    </w:p>
    <w:p w14:paraId="141584B9" w14:textId="77777777" w:rsidR="00785BD8" w:rsidRPr="004625C2" w:rsidRDefault="00785BD8" w:rsidP="007143EA">
      <w:pPr>
        <w:pStyle w:val="Default"/>
        <w:rPr>
          <w:rFonts w:ascii="Arial" w:hAnsi="Arial" w:cs="Arial"/>
          <w:b/>
          <w:bCs/>
          <w:iCs/>
          <w:sz w:val="20"/>
          <w:szCs w:val="20"/>
          <w:shd w:val="clear" w:color="auto" w:fill="FFFFFF"/>
          <w:lang w:eastAsia="ko-KR"/>
        </w:rPr>
      </w:pPr>
    </w:p>
    <w:p w14:paraId="6E37303F"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iCs/>
          <w:sz w:val="20"/>
          <w:szCs w:val="20"/>
        </w:rPr>
        <w:t>Glava s podatki o garantu (zavarovalnici/banki) ali SWIFT ključ</w:t>
      </w:r>
    </w:p>
    <w:p w14:paraId="5642CDE8" w14:textId="27CD0E86"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Za: SŽ - </w:t>
      </w:r>
      <w:r w:rsidR="002135C7" w:rsidRPr="004625C2">
        <w:rPr>
          <w:rFonts w:ascii="Arial" w:hAnsi="Arial" w:cs="Arial"/>
          <w:sz w:val="20"/>
          <w:szCs w:val="20"/>
        </w:rPr>
        <w:t>Infrastruktura</w:t>
      </w:r>
      <w:r w:rsidRPr="004625C2">
        <w:rPr>
          <w:rFonts w:ascii="Arial" w:hAnsi="Arial" w:cs="Arial"/>
          <w:sz w:val="20"/>
          <w:szCs w:val="20"/>
        </w:rPr>
        <w:t xml:space="preserve">, d.o.o., </w:t>
      </w:r>
      <w:r w:rsidR="002135C7" w:rsidRPr="004625C2">
        <w:rPr>
          <w:rFonts w:ascii="Arial" w:hAnsi="Arial" w:cs="Arial"/>
          <w:sz w:val="20"/>
          <w:szCs w:val="20"/>
        </w:rPr>
        <w:t>Kolodvorska</w:t>
      </w:r>
      <w:r w:rsidRPr="004625C2">
        <w:rPr>
          <w:rFonts w:ascii="Arial" w:hAnsi="Arial" w:cs="Arial"/>
          <w:sz w:val="20"/>
          <w:szCs w:val="20"/>
        </w:rPr>
        <w:t>, 1000 Ljubljana</w:t>
      </w:r>
    </w:p>
    <w:p w14:paraId="5BE22235"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iCs/>
          <w:sz w:val="20"/>
          <w:szCs w:val="20"/>
        </w:rPr>
        <w:t>(vpiše se datum izdaje)</w:t>
      </w:r>
    </w:p>
    <w:p w14:paraId="0D473ECC" w14:textId="477DA736"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VRSTA ZAVAROVANJA:</w:t>
      </w:r>
      <w:r w:rsidRPr="004625C2">
        <w:rPr>
          <w:rFonts w:ascii="Arial" w:hAnsi="Arial" w:cs="Arial"/>
          <w:sz w:val="20"/>
          <w:szCs w:val="20"/>
        </w:rPr>
        <w:t xml:space="preserve"> </w:t>
      </w:r>
      <w:r w:rsidRPr="004625C2">
        <w:rPr>
          <w:rFonts w:ascii="Arial" w:hAnsi="Arial" w:cs="Arial"/>
          <w:iCs/>
          <w:sz w:val="20"/>
          <w:szCs w:val="20"/>
        </w:rPr>
        <w:t>(vpiše se vrsta zavarovanja: bančna garancija)</w:t>
      </w:r>
    </w:p>
    <w:p w14:paraId="0140CF0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ŠTEVILKA:</w:t>
      </w:r>
      <w:r w:rsidRPr="004625C2">
        <w:rPr>
          <w:rFonts w:ascii="Arial" w:hAnsi="Arial" w:cs="Arial"/>
          <w:sz w:val="20"/>
          <w:szCs w:val="20"/>
        </w:rPr>
        <w:t xml:space="preserve"> </w:t>
      </w:r>
      <w:r w:rsidRPr="004625C2">
        <w:rPr>
          <w:rFonts w:ascii="Arial" w:hAnsi="Arial" w:cs="Arial"/>
          <w:iCs/>
          <w:sz w:val="20"/>
          <w:szCs w:val="20"/>
        </w:rPr>
        <w:t>(vpiše se številka zavarovanja)</w:t>
      </w:r>
    </w:p>
    <w:p w14:paraId="2E534537"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GARANT:</w:t>
      </w:r>
      <w:r w:rsidRPr="004625C2">
        <w:rPr>
          <w:rFonts w:ascii="Arial" w:hAnsi="Arial" w:cs="Arial"/>
          <w:sz w:val="20"/>
          <w:szCs w:val="20"/>
        </w:rPr>
        <w:t xml:space="preserve"> </w:t>
      </w:r>
      <w:r w:rsidRPr="004625C2">
        <w:rPr>
          <w:rFonts w:ascii="Arial" w:hAnsi="Arial" w:cs="Arial"/>
          <w:iCs/>
          <w:sz w:val="20"/>
          <w:szCs w:val="20"/>
        </w:rPr>
        <w:t>(vpiše se ime in naslov zavarovalnice/banke v kraju izdaje)</w:t>
      </w:r>
    </w:p>
    <w:p w14:paraId="4B932A9E"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NAROČNIK:</w:t>
      </w:r>
      <w:r w:rsidRPr="004625C2">
        <w:rPr>
          <w:rFonts w:ascii="Arial" w:hAnsi="Arial" w:cs="Arial"/>
          <w:sz w:val="20"/>
          <w:szCs w:val="20"/>
        </w:rPr>
        <w:t xml:space="preserve"> </w:t>
      </w:r>
      <w:r w:rsidRPr="004625C2">
        <w:rPr>
          <w:rFonts w:ascii="Arial" w:hAnsi="Arial" w:cs="Arial"/>
          <w:iCs/>
          <w:sz w:val="20"/>
          <w:szCs w:val="20"/>
        </w:rPr>
        <w:t>(vpiše se ime in naslov naročnika zavarovanja, tj. v postopku javnega naročanja izbranega ponudnika)</w:t>
      </w:r>
    </w:p>
    <w:p w14:paraId="67D6DA5B" w14:textId="494D8835"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UPRAVIČENEC:</w:t>
      </w:r>
      <w:r w:rsidRPr="004625C2">
        <w:rPr>
          <w:rFonts w:ascii="Arial" w:hAnsi="Arial" w:cs="Arial"/>
          <w:sz w:val="20"/>
          <w:szCs w:val="20"/>
        </w:rPr>
        <w:t xml:space="preserve"> </w:t>
      </w:r>
      <w:r w:rsidR="002135C7" w:rsidRPr="004625C2">
        <w:rPr>
          <w:rFonts w:ascii="Arial" w:hAnsi="Arial" w:cs="Arial"/>
          <w:sz w:val="20"/>
          <w:szCs w:val="20"/>
        </w:rPr>
        <w:t>SŽ - Infrastruktura, d.o.o., Kolodvorska, 1000 Ljubljana</w:t>
      </w:r>
    </w:p>
    <w:p w14:paraId="3883CD3F" w14:textId="77BB62F3" w:rsidR="00326741" w:rsidRPr="004625C2" w:rsidRDefault="00326741" w:rsidP="00326741">
      <w:pPr>
        <w:spacing w:before="225" w:after="225"/>
        <w:ind w:right="-142"/>
        <w:jc w:val="both"/>
        <w:rPr>
          <w:rFonts w:ascii="Arial" w:hAnsi="Arial" w:cs="Arial"/>
          <w:b/>
          <w:bCs/>
          <w:sz w:val="20"/>
          <w:szCs w:val="20"/>
        </w:rPr>
      </w:pPr>
      <w:r w:rsidRPr="004625C2">
        <w:rPr>
          <w:rFonts w:ascii="Arial" w:hAnsi="Arial" w:cs="Arial"/>
          <w:b/>
          <w:bCs/>
          <w:sz w:val="20"/>
          <w:szCs w:val="20"/>
        </w:rPr>
        <w:t>OSNOVNI POSEL:</w:t>
      </w:r>
      <w:r w:rsidRPr="004625C2">
        <w:rPr>
          <w:rFonts w:ascii="Arial" w:hAnsi="Arial" w:cs="Arial"/>
          <w:sz w:val="20"/>
          <w:szCs w:val="20"/>
        </w:rPr>
        <w:t xml:space="preserve"> obveznost naročnika zavarovanja iz pogodbe št. z dne </w:t>
      </w:r>
      <w:r w:rsidRPr="004625C2">
        <w:rPr>
          <w:rFonts w:ascii="Arial" w:hAnsi="Arial" w:cs="Arial"/>
          <w:iCs/>
          <w:sz w:val="20"/>
          <w:szCs w:val="20"/>
        </w:rPr>
        <w:t>(vpiše se številko in datum pogodbe o izvedbi javnega naročila, sklenjene na podlagi postopka z oznako XXXXXX)</w:t>
      </w:r>
      <w:r w:rsidRPr="004625C2">
        <w:rPr>
          <w:rFonts w:ascii="Arial" w:hAnsi="Arial" w:cs="Arial"/>
          <w:sz w:val="20"/>
          <w:szCs w:val="20"/>
        </w:rPr>
        <w:t xml:space="preserve"> za </w:t>
      </w:r>
      <w:r w:rsidRPr="004625C2">
        <w:rPr>
          <w:rFonts w:ascii="Arial" w:hAnsi="Arial" w:cs="Arial"/>
          <w:b/>
          <w:sz w:val="20"/>
          <w:szCs w:val="20"/>
        </w:rPr>
        <w:t>»</w:t>
      </w:r>
      <w:r w:rsidR="00CA0B18">
        <w:rPr>
          <w:rFonts w:ascii="Arial" w:hAnsi="Arial" w:cs="Arial"/>
          <w:b/>
          <w:sz w:val="20"/>
          <w:szCs w:val="20"/>
        </w:rPr>
        <w:t xml:space="preserve">Dobava </w:t>
      </w:r>
      <w:r w:rsidR="00EC1BC3">
        <w:rPr>
          <w:rFonts w:ascii="Arial" w:hAnsi="Arial" w:cs="Arial"/>
          <w:b/>
          <w:sz w:val="20"/>
          <w:szCs w:val="20"/>
        </w:rPr>
        <w:t>betonskih pragov</w:t>
      </w:r>
      <w:r w:rsidR="00CA0B18">
        <w:rPr>
          <w:rFonts w:ascii="Arial" w:hAnsi="Arial" w:cs="Arial"/>
          <w:b/>
          <w:sz w:val="20"/>
          <w:szCs w:val="20"/>
        </w:rPr>
        <w:t xml:space="preserve"> 2023</w:t>
      </w:r>
      <w:r w:rsidRPr="004625C2">
        <w:rPr>
          <w:rFonts w:ascii="Arial" w:hAnsi="Arial" w:cs="Arial"/>
          <w:b/>
          <w:iCs/>
          <w:sz w:val="20"/>
          <w:szCs w:val="20"/>
        </w:rPr>
        <w:t>«</w:t>
      </w:r>
    </w:p>
    <w:p w14:paraId="3365AADA" w14:textId="0F93EAD4"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ZNESEK IN VALUTA: </w:t>
      </w:r>
      <w:r w:rsidR="00CA0B18">
        <w:rPr>
          <w:rFonts w:ascii="Arial" w:hAnsi="Arial" w:cs="Arial"/>
          <w:b/>
          <w:bCs/>
          <w:sz w:val="20"/>
          <w:szCs w:val="20"/>
        </w:rPr>
        <w:t>_________________ (10% od skupne vrednosti z DDV)</w:t>
      </w:r>
    </w:p>
    <w:p w14:paraId="5E58332D"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LISTINE, KI JIH JE POLEG IZJAVE TREBA PRILOŽITI ZAHTEVI ZA PLAČILO IN SE IZRECNO ZAHTEVAJO V SPODNJEM BESEDILU:</w:t>
      </w:r>
    </w:p>
    <w:p w14:paraId="78B0383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1. Izjava Uprave RS za javna plačila, da so zahtevek za unovčenje podpisale osebe, ki so pooblaščene za zastopanje;</w:t>
      </w:r>
    </w:p>
    <w:p w14:paraId="1B695AE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2. Original garancije št. ______________</w:t>
      </w:r>
    </w:p>
    <w:p w14:paraId="33D1A10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JEZIK V ZAHTEVANIH LISTINAH:</w:t>
      </w:r>
      <w:r w:rsidRPr="004625C2">
        <w:rPr>
          <w:rFonts w:ascii="Arial" w:hAnsi="Arial" w:cs="Arial"/>
          <w:sz w:val="20"/>
          <w:szCs w:val="20"/>
        </w:rPr>
        <w:t xml:space="preserve"> slovenski</w:t>
      </w:r>
    </w:p>
    <w:p w14:paraId="0C1BFB4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OBLIKA PREDLOŽITVE:</w:t>
      </w:r>
      <w:r w:rsidRPr="004625C2">
        <w:rPr>
          <w:rFonts w:ascii="Arial" w:hAnsi="Arial" w:cs="Arial"/>
          <w:sz w:val="20"/>
          <w:szCs w:val="20"/>
        </w:rPr>
        <w:t xml:space="preserve"> v papirni obliki s priporočeno pošto</w:t>
      </w:r>
    </w:p>
    <w:p w14:paraId="28831222"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KRAJ PREDLOŽITVE:</w:t>
      </w:r>
      <w:r w:rsidRPr="004625C2">
        <w:rPr>
          <w:rFonts w:ascii="Arial" w:hAnsi="Arial" w:cs="Arial"/>
          <w:sz w:val="20"/>
          <w:szCs w:val="20"/>
        </w:rPr>
        <w:t xml:space="preserve"> </w:t>
      </w:r>
      <w:r w:rsidRPr="004625C2">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DATUM VELJAVNOSTI:</w:t>
      </w:r>
      <w:r w:rsidRPr="004625C2">
        <w:rPr>
          <w:rFonts w:ascii="Arial" w:hAnsi="Arial" w:cs="Arial"/>
          <w:sz w:val="20"/>
          <w:szCs w:val="20"/>
        </w:rPr>
        <w:t xml:space="preserve"> DD. MM. LLLL </w:t>
      </w:r>
      <w:r w:rsidRPr="004625C2">
        <w:rPr>
          <w:rFonts w:ascii="Arial" w:hAnsi="Arial" w:cs="Arial"/>
          <w:iCs/>
          <w:sz w:val="20"/>
          <w:szCs w:val="20"/>
        </w:rPr>
        <w:t>(vpiše se datum zapadlosti zavarovanja)</w:t>
      </w:r>
    </w:p>
    <w:p w14:paraId="175FC78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STRANKA, KI JE DOLŽNA PLAČATI STROŠKE:</w:t>
      </w:r>
      <w:r w:rsidRPr="004625C2">
        <w:rPr>
          <w:rFonts w:ascii="Arial" w:hAnsi="Arial" w:cs="Arial"/>
          <w:sz w:val="20"/>
          <w:szCs w:val="20"/>
        </w:rPr>
        <w:t xml:space="preserve"> </w:t>
      </w:r>
      <w:r w:rsidRPr="004625C2">
        <w:rPr>
          <w:rFonts w:ascii="Arial" w:hAnsi="Arial" w:cs="Arial"/>
          <w:iCs/>
          <w:sz w:val="20"/>
          <w:szCs w:val="20"/>
        </w:rPr>
        <w:t>(vpiše se ime naročnika zavarovanja, tj. v postopku javnega naročanja izbranega ponudnika)</w:t>
      </w:r>
    </w:p>
    <w:p w14:paraId="507628A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Katerokoli zahtevo za plačilo po tem zavarovanju moramo prejeti na datum veljavnosti zavarovanja ali pred njim v zgoraj navedenem kraju predložitve.</w:t>
      </w:r>
    </w:p>
    <w:p w14:paraId="6276D5E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lastRenderedPageBreak/>
        <w:t>Morebitne spore v zvezi s tem zavarovanjem rešuje stvarno pristojno sodišče po sedežu upravičenca po slovenskem pravu.</w:t>
      </w:r>
    </w:p>
    <w:p w14:paraId="03F8C59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4625C2" w14:paraId="46F6D38E" w14:textId="77777777" w:rsidTr="00326741">
        <w:tc>
          <w:tcPr>
            <w:tcW w:w="4080" w:type="dxa"/>
            <w:tcMar>
              <w:top w:w="75" w:type="dxa"/>
              <w:bottom w:w="75" w:type="dxa"/>
            </w:tcMar>
            <w:vAlign w:val="center"/>
          </w:tcPr>
          <w:p w14:paraId="79C07D41"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Garant</w:t>
            </w:r>
          </w:p>
        </w:tc>
      </w:tr>
      <w:tr w:rsidR="00326741" w:rsidRPr="004625C2" w14:paraId="6231BE5F" w14:textId="77777777" w:rsidTr="00326741">
        <w:tc>
          <w:tcPr>
            <w:tcW w:w="4080" w:type="dxa"/>
            <w:tcMar>
              <w:top w:w="75" w:type="dxa"/>
              <w:bottom w:w="75" w:type="dxa"/>
            </w:tcMar>
            <w:vAlign w:val="center"/>
          </w:tcPr>
          <w:p w14:paraId="061ED47E"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4625C2" w:rsidRDefault="00326741" w:rsidP="00326741">
            <w:pPr>
              <w:rPr>
                <w:rFonts w:ascii="Arial" w:hAnsi="Arial" w:cs="Arial"/>
                <w:sz w:val="20"/>
                <w:szCs w:val="20"/>
              </w:rPr>
            </w:pPr>
          </w:p>
          <w:p w14:paraId="6293FBDA"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(žig in podpis)</w:t>
            </w:r>
          </w:p>
        </w:tc>
      </w:tr>
    </w:tbl>
    <w:p w14:paraId="29613D19" w14:textId="77777777" w:rsidR="00326741" w:rsidRPr="004625C2"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4625C2" w:rsidRDefault="00326741" w:rsidP="00326741">
      <w:pPr>
        <w:pStyle w:val="Odstavekseznama"/>
        <w:autoSpaceDE w:val="0"/>
        <w:autoSpaceDN w:val="0"/>
        <w:adjustRightInd w:val="0"/>
        <w:ind w:left="0"/>
        <w:jc w:val="both"/>
        <w:rPr>
          <w:rFonts w:ascii="Arial" w:hAnsi="Arial" w:cs="Arial"/>
          <w:b/>
          <w:sz w:val="20"/>
        </w:rPr>
      </w:pPr>
      <w:r w:rsidRPr="004625C2">
        <w:rPr>
          <w:rFonts w:ascii="Arial" w:hAnsi="Arial" w:cs="Arial"/>
          <w:b/>
          <w:sz w:val="20"/>
        </w:rPr>
        <w:t>Opomba: Ponudnik obrazec parafira in potrdi.</w:t>
      </w:r>
    </w:p>
    <w:p w14:paraId="34FCAABA" w14:textId="77777777" w:rsidR="00785BD8" w:rsidRPr="004625C2" w:rsidRDefault="00785BD8" w:rsidP="00785BD8">
      <w:pPr>
        <w:pStyle w:val="Default"/>
        <w:rPr>
          <w:rFonts w:ascii="Arial" w:hAnsi="Arial" w:cs="Arial"/>
          <w:b/>
          <w:bCs/>
          <w:iCs/>
          <w:sz w:val="20"/>
          <w:szCs w:val="20"/>
          <w:shd w:val="clear" w:color="auto" w:fill="FFFFFF"/>
          <w:lang w:eastAsia="ko-KR"/>
        </w:rPr>
      </w:pPr>
    </w:p>
    <w:p w14:paraId="44EEED60" w14:textId="77777777" w:rsidR="00785BD8" w:rsidRPr="004625C2" w:rsidRDefault="00785BD8" w:rsidP="007143EA">
      <w:pPr>
        <w:pStyle w:val="Default"/>
        <w:rPr>
          <w:rFonts w:ascii="Arial" w:hAnsi="Arial" w:cs="Arial"/>
          <w:b/>
          <w:bCs/>
          <w:iCs/>
          <w:sz w:val="20"/>
          <w:szCs w:val="20"/>
          <w:shd w:val="clear" w:color="auto" w:fill="FFFFFF"/>
          <w:lang w:eastAsia="ko-KR"/>
        </w:rPr>
      </w:pPr>
    </w:p>
    <w:p w14:paraId="7A4A8A77" w14:textId="77777777" w:rsidR="00785BD8" w:rsidRPr="004625C2" w:rsidRDefault="00785BD8" w:rsidP="007143EA">
      <w:pPr>
        <w:pStyle w:val="Default"/>
        <w:rPr>
          <w:rFonts w:ascii="Arial" w:hAnsi="Arial" w:cs="Arial"/>
          <w:b/>
          <w:bCs/>
          <w:iCs/>
          <w:sz w:val="20"/>
          <w:szCs w:val="20"/>
          <w:shd w:val="clear" w:color="auto" w:fill="FFFFFF"/>
          <w:lang w:eastAsia="ko-KR"/>
        </w:rPr>
      </w:pPr>
    </w:p>
    <w:p w14:paraId="0DCF67F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68D54A9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5A15106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5244C76"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C96386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9FF038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473888F9"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EEB946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EA8BBA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A341B7B"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C0F3CC3" w14:textId="77777777" w:rsidR="00D12A85" w:rsidRPr="004625C2" w:rsidRDefault="00D12A85" w:rsidP="007143EA">
      <w:pPr>
        <w:pStyle w:val="Default"/>
        <w:rPr>
          <w:rFonts w:ascii="Arial" w:hAnsi="Arial" w:cs="Arial"/>
          <w:b/>
          <w:bCs/>
          <w:iCs/>
          <w:sz w:val="20"/>
          <w:szCs w:val="20"/>
          <w:shd w:val="clear" w:color="auto" w:fill="FFFFFF"/>
          <w:lang w:eastAsia="ko-KR"/>
        </w:rPr>
      </w:pPr>
    </w:p>
    <w:p w14:paraId="2F9AE11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63B986B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F7315F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E188F3A"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Default="00CA0B18" w:rsidP="003E2E91">
      <w:pPr>
        <w:autoSpaceDE w:val="0"/>
        <w:autoSpaceDN w:val="0"/>
        <w:adjustRightInd w:val="0"/>
        <w:spacing w:before="120"/>
        <w:jc w:val="both"/>
        <w:rPr>
          <w:rFonts w:ascii="Arial" w:hAnsi="Arial" w:cs="Arial"/>
          <w:b/>
          <w:bCs/>
          <w:iCs/>
          <w:sz w:val="20"/>
          <w:szCs w:val="20"/>
        </w:rPr>
      </w:pPr>
    </w:p>
    <w:p w14:paraId="47B7BBBD" w14:textId="77777777" w:rsidR="00CA0B18" w:rsidRDefault="00CA0B18" w:rsidP="003E2E91">
      <w:pPr>
        <w:autoSpaceDE w:val="0"/>
        <w:autoSpaceDN w:val="0"/>
        <w:adjustRightInd w:val="0"/>
        <w:spacing w:before="120"/>
        <w:jc w:val="both"/>
        <w:rPr>
          <w:rFonts w:ascii="Arial" w:hAnsi="Arial" w:cs="Arial"/>
          <w:b/>
          <w:bCs/>
          <w:iCs/>
          <w:sz w:val="20"/>
          <w:szCs w:val="20"/>
        </w:rPr>
      </w:pPr>
    </w:p>
    <w:p w14:paraId="6EAA0F82" w14:textId="77777777" w:rsidR="00CA0B18" w:rsidRPr="004625C2" w:rsidRDefault="00CA0B18" w:rsidP="003E2E91">
      <w:pPr>
        <w:autoSpaceDE w:val="0"/>
        <w:autoSpaceDN w:val="0"/>
        <w:adjustRightInd w:val="0"/>
        <w:spacing w:before="120"/>
        <w:jc w:val="both"/>
        <w:rPr>
          <w:rFonts w:ascii="Arial" w:hAnsi="Arial" w:cs="Arial"/>
          <w:b/>
          <w:bCs/>
          <w:iCs/>
          <w:sz w:val="20"/>
          <w:szCs w:val="20"/>
        </w:rPr>
      </w:pPr>
    </w:p>
    <w:p w14:paraId="031112CC" w14:textId="77777777" w:rsidR="00366D8B" w:rsidRPr="004625C2" w:rsidRDefault="00366D8B" w:rsidP="003E2E91">
      <w:pPr>
        <w:autoSpaceDE w:val="0"/>
        <w:autoSpaceDN w:val="0"/>
        <w:adjustRightInd w:val="0"/>
        <w:spacing w:before="120"/>
        <w:jc w:val="both"/>
        <w:rPr>
          <w:rFonts w:ascii="Arial" w:hAnsi="Arial" w:cs="Arial"/>
          <w:b/>
          <w:bCs/>
          <w:iCs/>
          <w:sz w:val="20"/>
          <w:szCs w:val="20"/>
        </w:rPr>
      </w:pPr>
    </w:p>
    <w:p w14:paraId="410AD4AE" w14:textId="77777777" w:rsidR="00366D8B" w:rsidRPr="004625C2" w:rsidRDefault="00366D8B" w:rsidP="003E2E91">
      <w:pPr>
        <w:autoSpaceDE w:val="0"/>
        <w:autoSpaceDN w:val="0"/>
        <w:adjustRightInd w:val="0"/>
        <w:spacing w:before="120"/>
        <w:jc w:val="both"/>
        <w:rPr>
          <w:rFonts w:ascii="Arial" w:hAnsi="Arial" w:cs="Arial"/>
          <w:b/>
          <w:bCs/>
          <w:iCs/>
          <w:sz w:val="20"/>
          <w:szCs w:val="20"/>
        </w:rPr>
      </w:pPr>
    </w:p>
    <w:p w14:paraId="24E16A7A" w14:textId="06ECCDD7" w:rsidR="003E2E91" w:rsidRPr="004625C2" w:rsidRDefault="004A22AF" w:rsidP="003E2E91">
      <w:pPr>
        <w:autoSpaceDE w:val="0"/>
        <w:autoSpaceDN w:val="0"/>
        <w:adjustRightInd w:val="0"/>
        <w:spacing w:before="120"/>
        <w:jc w:val="both"/>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366D8B" w:rsidRPr="004625C2">
        <w:rPr>
          <w:rFonts w:ascii="Arial" w:hAnsi="Arial" w:cs="Arial"/>
          <w:b/>
          <w:bCs/>
          <w:iCs/>
          <w:sz w:val="20"/>
          <w:szCs w:val="20"/>
        </w:rPr>
        <w:t>7</w:t>
      </w:r>
      <w:r w:rsidRPr="004625C2">
        <w:rPr>
          <w:rFonts w:ascii="Arial" w:hAnsi="Arial" w:cs="Arial"/>
          <w:b/>
          <w:bCs/>
          <w:iCs/>
          <w:sz w:val="20"/>
          <w:szCs w:val="20"/>
        </w:rPr>
        <w:t>: Izjava ponudnika, da ne nastopa s podizvajalci</w:t>
      </w:r>
    </w:p>
    <w:p w14:paraId="76BE977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08C6C06D"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BD0CE9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24936602"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5BD0FB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4625C2" w:rsidRDefault="003E2E91" w:rsidP="003E2E91">
      <w:pPr>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IZJAVA</w:t>
      </w:r>
    </w:p>
    <w:p w14:paraId="4CC966AC" w14:textId="77777777" w:rsidR="003E2E91" w:rsidRPr="004625C2" w:rsidRDefault="003E2E91" w:rsidP="003E2E91">
      <w:pPr>
        <w:spacing w:before="120"/>
        <w:jc w:val="center"/>
        <w:rPr>
          <w:rFonts w:ascii="Arial" w:eastAsia="Batang" w:hAnsi="Arial" w:cs="Arial"/>
          <w:b/>
          <w:sz w:val="20"/>
          <w:szCs w:val="20"/>
          <w:lang w:eastAsia="ko-KR"/>
        </w:rPr>
      </w:pPr>
    </w:p>
    <w:p w14:paraId="6574B1FE" w14:textId="4879BDBE"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w:t>
      </w:r>
      <w:r w:rsidR="00366D8B" w:rsidRPr="004625C2">
        <w:rPr>
          <w:rFonts w:ascii="Arial" w:eastAsia="Batang" w:hAnsi="Arial" w:cs="Arial"/>
          <w:bCs/>
          <w:color w:val="000000" w:themeColor="text1"/>
          <w:sz w:val="20"/>
          <w:szCs w:val="20"/>
          <w:lang w:eastAsia="ko-KR"/>
        </w:rPr>
        <w:t xml:space="preserve">Dobava </w:t>
      </w:r>
      <w:r w:rsidR="00EC1BC3">
        <w:rPr>
          <w:rFonts w:ascii="Arial" w:eastAsia="Batang" w:hAnsi="Arial" w:cs="Arial"/>
          <w:bCs/>
          <w:color w:val="000000" w:themeColor="text1"/>
          <w:sz w:val="20"/>
          <w:szCs w:val="20"/>
          <w:lang w:eastAsia="ko-KR"/>
        </w:rPr>
        <w:t xml:space="preserve">betonskih pragov </w:t>
      </w:r>
      <w:r w:rsidR="00366D8B" w:rsidRPr="004625C2">
        <w:rPr>
          <w:rFonts w:ascii="Arial" w:eastAsia="Batang" w:hAnsi="Arial" w:cs="Arial"/>
          <w:bCs/>
          <w:color w:val="000000" w:themeColor="text1"/>
          <w:sz w:val="20"/>
          <w:szCs w:val="20"/>
          <w:lang w:eastAsia="ko-KR"/>
        </w:rPr>
        <w:t>202</w:t>
      </w:r>
      <w:r w:rsidR="00CA0B18">
        <w:rPr>
          <w:rFonts w:ascii="Arial" w:eastAsia="Batang" w:hAnsi="Arial" w:cs="Arial"/>
          <w:bCs/>
          <w:color w:val="000000" w:themeColor="text1"/>
          <w:sz w:val="20"/>
          <w:szCs w:val="20"/>
          <w:lang w:eastAsia="ko-KR"/>
        </w:rPr>
        <w:t>3</w:t>
      </w:r>
      <w:r w:rsidRPr="004625C2">
        <w:rPr>
          <w:rFonts w:ascii="Arial" w:eastAsia="Batang" w:hAnsi="Arial" w:cs="Arial"/>
          <w:bCs/>
          <w:sz w:val="20"/>
          <w:szCs w:val="20"/>
          <w:lang w:eastAsia="ko-KR"/>
        </w:rPr>
        <w:t>«,</w:t>
      </w:r>
      <w:r w:rsidRPr="004625C2">
        <w:rPr>
          <w:rFonts w:ascii="Arial" w:eastAsia="Batang" w:hAnsi="Arial" w:cs="Arial"/>
          <w:b/>
          <w:bCs/>
          <w:sz w:val="20"/>
          <w:szCs w:val="20"/>
          <w:lang w:eastAsia="ko-KR"/>
        </w:rPr>
        <w:t xml:space="preserve"> </w:t>
      </w:r>
      <w:r w:rsidRPr="004625C2">
        <w:rPr>
          <w:rFonts w:ascii="Arial" w:eastAsia="Batang" w:hAnsi="Arial" w:cs="Arial"/>
          <w:sz w:val="20"/>
          <w:szCs w:val="20"/>
          <w:lang w:eastAsia="ko-KR"/>
        </w:rPr>
        <w:t>pod kazensko in materialno odgovornostjo izjavljamo, da ne nastopamo s podizvajalci.</w:t>
      </w:r>
    </w:p>
    <w:p w14:paraId="48DD517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4625C2" w:rsidRDefault="003E2E91" w:rsidP="003E2E91">
      <w:pPr>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(OPOMBA: Izjava se izpolni le v primeru, da ponudnik ne nastopa s podizvajalci)</w:t>
      </w:r>
    </w:p>
    <w:p w14:paraId="67633E9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4625C2" w:rsidRDefault="003E2E91" w:rsidP="00EF6FDA">
      <w:pPr>
        <w:rPr>
          <w:rFonts w:ascii="Arial"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bookmarkStart w:id="27" w:name="_Toc380395341"/>
      <w:bookmarkStart w:id="28" w:name="_Toc492474475"/>
      <w:bookmarkStart w:id="29" w:name="_Toc514231615"/>
      <w:bookmarkStart w:id="30" w:name="_Toc514231950"/>
      <w:bookmarkStart w:id="31" w:name="_Toc516144209"/>
    </w:p>
    <w:p w14:paraId="38DD123E" w14:textId="77777777" w:rsidR="00EF6FDA" w:rsidRPr="004625C2" w:rsidRDefault="00EF6FDA" w:rsidP="00EF6FDA">
      <w:pPr>
        <w:pStyle w:val="Naslov2"/>
        <w:rPr>
          <w:i w:val="0"/>
          <w:sz w:val="20"/>
          <w:szCs w:val="20"/>
          <w:lang w:eastAsia="ko-KR"/>
        </w:rPr>
      </w:pPr>
    </w:p>
    <w:p w14:paraId="17CFCD54" w14:textId="77777777" w:rsidR="00EF6FDA" w:rsidRPr="004625C2" w:rsidRDefault="00EF6FDA" w:rsidP="00EF6FDA">
      <w:pPr>
        <w:rPr>
          <w:rFonts w:ascii="Arial" w:hAnsi="Arial" w:cs="Arial"/>
          <w:sz w:val="20"/>
          <w:szCs w:val="20"/>
          <w:lang w:eastAsia="ko-KR"/>
        </w:rPr>
      </w:pPr>
    </w:p>
    <w:p w14:paraId="1A04C8B0" w14:textId="77777777" w:rsidR="00EF6FDA" w:rsidRPr="004625C2" w:rsidRDefault="00EF6FDA" w:rsidP="00EF6FDA">
      <w:pPr>
        <w:rPr>
          <w:rFonts w:ascii="Arial" w:hAnsi="Arial" w:cs="Arial"/>
          <w:sz w:val="20"/>
          <w:szCs w:val="20"/>
          <w:lang w:eastAsia="ko-KR"/>
        </w:rPr>
      </w:pPr>
    </w:p>
    <w:p w14:paraId="4493D21E" w14:textId="77777777" w:rsidR="00EF6FDA" w:rsidRPr="004625C2" w:rsidRDefault="00EF6FDA" w:rsidP="00EF6FDA">
      <w:pPr>
        <w:rPr>
          <w:rFonts w:ascii="Arial" w:hAnsi="Arial" w:cs="Arial"/>
          <w:sz w:val="20"/>
          <w:szCs w:val="20"/>
          <w:lang w:eastAsia="ko-KR"/>
        </w:rPr>
      </w:pPr>
    </w:p>
    <w:p w14:paraId="75F09BFE" w14:textId="77777777" w:rsidR="00EF6FDA" w:rsidRPr="004625C2" w:rsidRDefault="00EF6FDA" w:rsidP="00EF6FDA">
      <w:pPr>
        <w:rPr>
          <w:rFonts w:ascii="Arial" w:hAnsi="Arial" w:cs="Arial"/>
          <w:sz w:val="20"/>
          <w:szCs w:val="20"/>
          <w:lang w:eastAsia="ko-KR"/>
        </w:rPr>
      </w:pPr>
    </w:p>
    <w:p w14:paraId="2A9D49F9" w14:textId="77777777" w:rsidR="00EF6FDA" w:rsidRPr="004625C2" w:rsidRDefault="00EF6FDA" w:rsidP="00EF6FDA">
      <w:pPr>
        <w:rPr>
          <w:rFonts w:ascii="Arial" w:hAnsi="Arial" w:cs="Arial"/>
          <w:sz w:val="20"/>
          <w:szCs w:val="20"/>
          <w:lang w:eastAsia="ko-KR"/>
        </w:rPr>
      </w:pPr>
    </w:p>
    <w:p w14:paraId="6F2BA21B" w14:textId="77777777" w:rsidR="00EF6FDA" w:rsidRPr="004625C2" w:rsidRDefault="00EF6FDA" w:rsidP="00EF6FDA">
      <w:pPr>
        <w:rPr>
          <w:rFonts w:ascii="Arial" w:hAnsi="Arial" w:cs="Arial"/>
          <w:sz w:val="20"/>
          <w:szCs w:val="20"/>
          <w:lang w:eastAsia="ko-KR"/>
        </w:rPr>
      </w:pPr>
    </w:p>
    <w:p w14:paraId="77F6DF0A" w14:textId="77777777" w:rsidR="00EF6FDA" w:rsidRPr="004625C2" w:rsidRDefault="00EF6FDA" w:rsidP="00EF6FDA">
      <w:pPr>
        <w:rPr>
          <w:rFonts w:ascii="Arial" w:hAnsi="Arial" w:cs="Arial"/>
          <w:sz w:val="20"/>
          <w:szCs w:val="20"/>
          <w:lang w:eastAsia="ko-KR"/>
        </w:rPr>
      </w:pPr>
    </w:p>
    <w:p w14:paraId="54D77EF0" w14:textId="77777777" w:rsidR="00EF6FDA" w:rsidRPr="004625C2" w:rsidRDefault="00EF6FDA" w:rsidP="00EF6FDA">
      <w:pPr>
        <w:rPr>
          <w:rFonts w:ascii="Arial" w:hAnsi="Arial" w:cs="Arial"/>
          <w:sz w:val="20"/>
          <w:szCs w:val="20"/>
          <w:lang w:eastAsia="ko-KR"/>
        </w:rPr>
      </w:pPr>
    </w:p>
    <w:p w14:paraId="6A2DA436" w14:textId="77777777" w:rsidR="00EF6FDA" w:rsidRPr="004625C2" w:rsidRDefault="00EF6FDA" w:rsidP="00EF6FDA">
      <w:pPr>
        <w:rPr>
          <w:rFonts w:ascii="Arial" w:hAnsi="Arial" w:cs="Arial"/>
          <w:sz w:val="20"/>
          <w:szCs w:val="20"/>
          <w:lang w:eastAsia="ko-KR"/>
        </w:rPr>
      </w:pPr>
    </w:p>
    <w:p w14:paraId="7401A273" w14:textId="77777777" w:rsidR="00EF6FDA" w:rsidRPr="004625C2" w:rsidRDefault="00EF6FDA" w:rsidP="00EF6FDA">
      <w:pPr>
        <w:rPr>
          <w:rFonts w:ascii="Arial" w:hAnsi="Arial" w:cs="Arial"/>
          <w:sz w:val="20"/>
          <w:szCs w:val="20"/>
          <w:lang w:eastAsia="ko-KR"/>
        </w:rPr>
      </w:pPr>
    </w:p>
    <w:p w14:paraId="7DC21920" w14:textId="77777777" w:rsidR="00EF6FDA" w:rsidRPr="004625C2" w:rsidRDefault="00EF6FDA" w:rsidP="00EF6FDA">
      <w:pPr>
        <w:rPr>
          <w:rFonts w:ascii="Arial" w:hAnsi="Arial" w:cs="Arial"/>
          <w:sz w:val="20"/>
          <w:szCs w:val="20"/>
          <w:lang w:eastAsia="ko-KR"/>
        </w:rPr>
      </w:pPr>
    </w:p>
    <w:p w14:paraId="1A4ACA80" w14:textId="77777777" w:rsidR="00EF6FDA" w:rsidRPr="004625C2" w:rsidRDefault="00EF6FDA" w:rsidP="00EF6FDA">
      <w:pPr>
        <w:rPr>
          <w:rFonts w:ascii="Arial" w:hAnsi="Arial" w:cs="Arial"/>
          <w:sz w:val="20"/>
          <w:szCs w:val="20"/>
          <w:lang w:eastAsia="ko-KR"/>
        </w:rPr>
      </w:pPr>
    </w:p>
    <w:p w14:paraId="42475D4D" w14:textId="77777777" w:rsidR="00EF6FDA" w:rsidRPr="004625C2" w:rsidRDefault="00EF6FDA" w:rsidP="00EF6FDA">
      <w:pPr>
        <w:rPr>
          <w:rFonts w:ascii="Arial" w:hAnsi="Arial" w:cs="Arial"/>
          <w:sz w:val="20"/>
          <w:szCs w:val="20"/>
          <w:lang w:eastAsia="ko-KR"/>
        </w:rPr>
      </w:pPr>
    </w:p>
    <w:p w14:paraId="46D333C8" w14:textId="77777777" w:rsidR="00EF6FDA" w:rsidRPr="004625C2" w:rsidRDefault="00EF6FDA" w:rsidP="00EF6FDA">
      <w:pPr>
        <w:rPr>
          <w:rFonts w:ascii="Arial" w:hAnsi="Arial" w:cs="Arial"/>
          <w:sz w:val="20"/>
          <w:szCs w:val="20"/>
          <w:lang w:eastAsia="ko-KR"/>
        </w:rPr>
      </w:pPr>
    </w:p>
    <w:p w14:paraId="2F764D35" w14:textId="77777777" w:rsidR="00EF6FDA" w:rsidRPr="004625C2" w:rsidRDefault="00EF6FDA" w:rsidP="00EF6FDA">
      <w:pPr>
        <w:rPr>
          <w:rFonts w:ascii="Arial" w:hAnsi="Arial" w:cs="Arial"/>
          <w:sz w:val="20"/>
          <w:szCs w:val="20"/>
          <w:lang w:eastAsia="ko-KR"/>
        </w:rPr>
      </w:pPr>
    </w:p>
    <w:p w14:paraId="687CC404" w14:textId="77777777" w:rsidR="00EF6FDA" w:rsidRPr="004625C2" w:rsidRDefault="00EF6FDA" w:rsidP="00EF6FDA">
      <w:pPr>
        <w:rPr>
          <w:rFonts w:ascii="Arial" w:hAnsi="Arial" w:cs="Arial"/>
          <w:sz w:val="20"/>
          <w:szCs w:val="20"/>
          <w:lang w:eastAsia="ko-KR"/>
        </w:rPr>
      </w:pPr>
    </w:p>
    <w:p w14:paraId="40D9C494" w14:textId="77777777" w:rsidR="004A22AF" w:rsidRDefault="004A22AF" w:rsidP="00F32528">
      <w:pPr>
        <w:pStyle w:val="Naslov2"/>
        <w:rPr>
          <w:i w:val="0"/>
          <w:sz w:val="20"/>
          <w:szCs w:val="20"/>
        </w:rPr>
      </w:pPr>
      <w:bookmarkStart w:id="32" w:name="_Toc532533802"/>
    </w:p>
    <w:p w14:paraId="7FCF6465" w14:textId="77777777" w:rsidR="00CA0B18" w:rsidRDefault="00CA0B18" w:rsidP="00CA0B18"/>
    <w:p w14:paraId="524B7AF0" w14:textId="77777777" w:rsidR="00CA0B18" w:rsidRDefault="00CA0B18" w:rsidP="00CA0B18"/>
    <w:p w14:paraId="34B839F5" w14:textId="77777777" w:rsidR="00CA0B18" w:rsidRDefault="00CA0B18" w:rsidP="00CA0B18"/>
    <w:p w14:paraId="1A942DA5" w14:textId="77777777" w:rsidR="00CA0B18" w:rsidRDefault="00CA0B18" w:rsidP="00CA0B18"/>
    <w:p w14:paraId="41A7CAEA" w14:textId="77777777" w:rsidR="00CA0B18" w:rsidRDefault="00CA0B18" w:rsidP="00CA0B18"/>
    <w:p w14:paraId="5D2040C8" w14:textId="77777777" w:rsidR="00CA0B18" w:rsidRPr="00CA0B18" w:rsidRDefault="00CA0B18" w:rsidP="00CA0B18"/>
    <w:bookmarkEnd w:id="27"/>
    <w:bookmarkEnd w:id="28"/>
    <w:bookmarkEnd w:id="29"/>
    <w:bookmarkEnd w:id="30"/>
    <w:bookmarkEnd w:id="31"/>
    <w:bookmarkEnd w:id="32"/>
    <w:p w14:paraId="5BE22167" w14:textId="77777777" w:rsidR="003E2E91" w:rsidRPr="004625C2" w:rsidRDefault="003E2E91" w:rsidP="003E2E91">
      <w:pPr>
        <w:spacing w:before="120" w:after="120"/>
        <w:rPr>
          <w:rFonts w:ascii="Arial" w:eastAsia="Batang" w:hAnsi="Arial" w:cs="Arial"/>
          <w:sz w:val="20"/>
          <w:szCs w:val="20"/>
          <w:lang w:eastAsia="ko-KR"/>
        </w:rPr>
      </w:pPr>
    </w:p>
    <w:p w14:paraId="19D4C18D" w14:textId="5E6559BA" w:rsidR="004A22AF" w:rsidRPr="004625C2" w:rsidRDefault="004A22AF" w:rsidP="003E2E91">
      <w:pPr>
        <w:spacing w:before="120" w:after="120"/>
        <w:rPr>
          <w:rFonts w:ascii="Arial" w:eastAsia="Batang" w:hAnsi="Arial" w:cs="Arial"/>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8</w:t>
      </w:r>
      <w:r w:rsidRPr="004625C2">
        <w:rPr>
          <w:rFonts w:ascii="Arial" w:eastAsia="Batang" w:hAnsi="Arial" w:cs="Arial"/>
          <w:b/>
          <w:bCs/>
          <w:iCs/>
          <w:sz w:val="20"/>
          <w:szCs w:val="20"/>
          <w:lang w:eastAsia="ko-KR"/>
        </w:rPr>
        <w:t>: Podatki o podizvajalcu</w:t>
      </w:r>
    </w:p>
    <w:p w14:paraId="121200E9" w14:textId="77777777" w:rsidR="004A22AF" w:rsidRPr="004625C2" w:rsidRDefault="004A22AF" w:rsidP="003E2E91">
      <w:pPr>
        <w:spacing w:before="120" w:after="120"/>
        <w:rPr>
          <w:rFonts w:ascii="Arial" w:eastAsia="Batang" w:hAnsi="Arial" w:cs="Arial"/>
          <w:sz w:val="20"/>
          <w:szCs w:val="20"/>
          <w:lang w:eastAsia="ko-KR"/>
        </w:rPr>
      </w:pPr>
    </w:p>
    <w:p w14:paraId="57B9B772" w14:textId="77777777" w:rsidR="004A22AF" w:rsidRPr="004625C2" w:rsidRDefault="004A22AF" w:rsidP="003E2E91">
      <w:pPr>
        <w:spacing w:before="120" w:after="120"/>
        <w:rPr>
          <w:rFonts w:ascii="Arial" w:eastAsia="Batang" w:hAnsi="Arial" w:cs="Arial"/>
          <w:sz w:val="20"/>
          <w:szCs w:val="20"/>
          <w:lang w:eastAsia="ko-KR"/>
        </w:rPr>
      </w:pPr>
    </w:p>
    <w:p w14:paraId="0D285D57"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60917BD0"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847D705"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0710A958"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53D563C" w14:textId="77777777" w:rsidR="003E2E91" w:rsidRPr="004625C2"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ab/>
      </w:r>
    </w:p>
    <w:p w14:paraId="3D21F74A"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PODATKI O PODIZVAJALCU</w:t>
      </w:r>
    </w:p>
    <w:p w14:paraId="5B18B443"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Naziv podizvajalca:       __________________________________________________</w:t>
      </w:r>
    </w:p>
    <w:p w14:paraId="6A5D1DA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Naslov podizvajalca:     __________________________________________________</w:t>
      </w:r>
    </w:p>
    <w:p w14:paraId="0BCFD7CD"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Kontaktna oseba:             ________________________________________________</w:t>
      </w:r>
    </w:p>
    <w:p w14:paraId="0F1CAEEC"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Elektronski naslov kontaktne osebe:  _______________________________________</w:t>
      </w:r>
    </w:p>
    <w:p w14:paraId="7D2230B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Telefon: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w:t>
      </w:r>
    </w:p>
    <w:p w14:paraId="4E77F76A"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Telefaks: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____________________________________________</w:t>
      </w:r>
    </w:p>
    <w:p w14:paraId="313A6945"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Identifikacijska številka za DDV: _________________________________________</w:t>
      </w:r>
    </w:p>
    <w:p w14:paraId="7EE4508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Št. Transakcijskega računa</w:t>
      </w:r>
      <w:r w:rsidR="00DD79E2"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 SWIFT CODE</w:t>
      </w:r>
      <w:r w:rsidR="00DD79E2" w:rsidRPr="004625C2">
        <w:rPr>
          <w:rFonts w:ascii="Arial" w:eastAsia="Batang" w:hAnsi="Arial" w:cs="Arial"/>
          <w:sz w:val="20"/>
          <w:szCs w:val="20"/>
          <w:lang w:eastAsia="ko-KR"/>
        </w:rPr>
        <w:t>):</w:t>
      </w:r>
      <w:r w:rsidR="00D52CB1" w:rsidRPr="004625C2">
        <w:rPr>
          <w:rFonts w:ascii="Arial" w:eastAsia="Batang" w:hAnsi="Arial" w:cs="Arial"/>
          <w:sz w:val="20"/>
          <w:szCs w:val="20"/>
          <w:lang w:eastAsia="ko-KR"/>
        </w:rPr>
        <w:t>___________</w:t>
      </w:r>
      <w:r w:rsidRPr="004625C2">
        <w:rPr>
          <w:rFonts w:ascii="Arial" w:eastAsia="Batang" w:hAnsi="Arial" w:cs="Arial"/>
          <w:sz w:val="20"/>
          <w:szCs w:val="20"/>
          <w:lang w:eastAsia="ko-KR"/>
        </w:rPr>
        <w:t>_______</w:t>
      </w:r>
    </w:p>
    <w:p w14:paraId="6EF7210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Matična številka:                        __________________________________________</w:t>
      </w:r>
    </w:p>
    <w:p w14:paraId="5FA1875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 </w:t>
      </w:r>
    </w:p>
    <w:p w14:paraId="138EB2AD"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4625C2"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4625C2" w:rsidRDefault="003E2E91" w:rsidP="003E2E91">
      <w:pPr>
        <w:widowControl w:val="0"/>
        <w:spacing w:before="12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DA                       NE</w:t>
      </w:r>
    </w:p>
    <w:p w14:paraId="222C15D3"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(ustrezno obkroži)</w:t>
      </w:r>
    </w:p>
    <w:p w14:paraId="6AFEBB4B"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4625C2"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0170F845" w14:textId="77777777" w:rsidR="00EC1BC3" w:rsidRDefault="00EC1BC3" w:rsidP="003E2E91">
      <w:pPr>
        <w:autoSpaceDE w:val="0"/>
        <w:autoSpaceDN w:val="0"/>
        <w:adjustRightInd w:val="0"/>
        <w:spacing w:before="120"/>
        <w:rPr>
          <w:rFonts w:ascii="Arial" w:eastAsia="Batang" w:hAnsi="Arial" w:cs="Arial"/>
          <w:sz w:val="20"/>
          <w:szCs w:val="20"/>
          <w:lang w:eastAsia="ko-KR"/>
        </w:rPr>
      </w:pPr>
    </w:p>
    <w:p w14:paraId="65F1252A" w14:textId="77777777" w:rsidR="00EC1BC3" w:rsidRDefault="00EC1BC3" w:rsidP="003E2E91">
      <w:pPr>
        <w:autoSpaceDE w:val="0"/>
        <w:autoSpaceDN w:val="0"/>
        <w:adjustRightInd w:val="0"/>
        <w:spacing w:before="120"/>
        <w:rPr>
          <w:rFonts w:ascii="Arial" w:eastAsia="Batang" w:hAnsi="Arial" w:cs="Arial"/>
          <w:sz w:val="20"/>
          <w:szCs w:val="20"/>
          <w:lang w:eastAsia="ko-KR"/>
        </w:rPr>
      </w:pPr>
    </w:p>
    <w:p w14:paraId="6F2B9BA4" w14:textId="77777777" w:rsidR="00EC1BC3" w:rsidRDefault="00EC1BC3" w:rsidP="003E2E91">
      <w:pPr>
        <w:autoSpaceDE w:val="0"/>
        <w:autoSpaceDN w:val="0"/>
        <w:adjustRightInd w:val="0"/>
        <w:spacing w:before="120"/>
        <w:rPr>
          <w:rFonts w:ascii="Arial" w:eastAsia="Batang" w:hAnsi="Arial" w:cs="Arial"/>
          <w:sz w:val="20"/>
          <w:szCs w:val="20"/>
          <w:lang w:eastAsia="ko-KR"/>
        </w:rPr>
      </w:pPr>
    </w:p>
    <w:p w14:paraId="76FED0A5" w14:textId="77777777" w:rsidR="00EC1BC3" w:rsidRDefault="00EC1BC3" w:rsidP="003E2E91">
      <w:pPr>
        <w:autoSpaceDE w:val="0"/>
        <w:autoSpaceDN w:val="0"/>
        <w:adjustRightInd w:val="0"/>
        <w:spacing w:before="120"/>
        <w:rPr>
          <w:rFonts w:ascii="Arial" w:eastAsia="Batang" w:hAnsi="Arial" w:cs="Arial"/>
          <w:sz w:val="20"/>
          <w:szCs w:val="20"/>
          <w:lang w:eastAsia="ko-KR"/>
        </w:rPr>
      </w:pPr>
    </w:p>
    <w:p w14:paraId="289743B4" w14:textId="77777777" w:rsidR="00EC1BC3" w:rsidRDefault="00EC1BC3" w:rsidP="003E2E91">
      <w:pPr>
        <w:autoSpaceDE w:val="0"/>
        <w:autoSpaceDN w:val="0"/>
        <w:adjustRightInd w:val="0"/>
        <w:spacing w:before="120"/>
        <w:rPr>
          <w:rFonts w:ascii="Arial" w:eastAsia="Batang" w:hAnsi="Arial" w:cs="Arial"/>
          <w:sz w:val="20"/>
          <w:szCs w:val="20"/>
          <w:lang w:eastAsia="ko-KR"/>
        </w:rPr>
      </w:pPr>
    </w:p>
    <w:p w14:paraId="4E0D0A4F" w14:textId="77777777" w:rsidR="00EC1BC3" w:rsidRPr="004625C2" w:rsidRDefault="00EC1BC3" w:rsidP="003E2E91">
      <w:pPr>
        <w:autoSpaceDE w:val="0"/>
        <w:autoSpaceDN w:val="0"/>
        <w:adjustRightInd w:val="0"/>
        <w:spacing w:before="120"/>
        <w:rPr>
          <w:rFonts w:ascii="Arial" w:eastAsia="Batang" w:hAnsi="Arial" w:cs="Arial"/>
          <w:sz w:val="20"/>
          <w:szCs w:val="20"/>
          <w:lang w:eastAsia="ko-KR"/>
        </w:rPr>
      </w:pPr>
    </w:p>
    <w:p w14:paraId="7A189852" w14:textId="5DA54CCB" w:rsidR="003E2E91" w:rsidRPr="004625C2" w:rsidRDefault="004A22AF" w:rsidP="00F32528">
      <w:pPr>
        <w:pStyle w:val="Naslov2"/>
        <w:rPr>
          <w:i w:val="0"/>
          <w:sz w:val="20"/>
          <w:szCs w:val="20"/>
        </w:rPr>
      </w:pPr>
      <w:bookmarkStart w:id="33" w:name="_Toc534885135"/>
      <w:bookmarkStart w:id="34" w:name="_Toc534885886"/>
      <w:bookmarkStart w:id="35" w:name="_Toc129944159"/>
      <w:bookmarkStart w:id="36" w:name="_Toc129944214"/>
      <w:bookmarkStart w:id="37" w:name="_Toc129944350"/>
      <w:r w:rsidRPr="004625C2">
        <w:rPr>
          <w:i w:val="0"/>
          <w:sz w:val="20"/>
          <w:szCs w:val="20"/>
        </w:rPr>
        <w:lastRenderedPageBreak/>
        <w:t xml:space="preserve">Razpisni obrazec </w:t>
      </w:r>
      <w:r w:rsidR="00366D8B" w:rsidRPr="004625C2">
        <w:rPr>
          <w:i w:val="0"/>
          <w:sz w:val="20"/>
          <w:szCs w:val="20"/>
        </w:rPr>
        <w:t>9</w:t>
      </w:r>
      <w:r w:rsidRPr="004625C2">
        <w:rPr>
          <w:i w:val="0"/>
          <w:sz w:val="20"/>
          <w:szCs w:val="20"/>
        </w:rPr>
        <w:t>: Soglasje podizvajalca</w:t>
      </w:r>
      <w:bookmarkEnd w:id="33"/>
      <w:bookmarkEnd w:id="34"/>
      <w:bookmarkEnd w:id="35"/>
      <w:bookmarkEnd w:id="36"/>
      <w:bookmarkEnd w:id="37"/>
    </w:p>
    <w:p w14:paraId="1C98693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3F02397F"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3648272"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1ED29ED"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126E5320"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SOGLASJE PODIZVAJALCA</w:t>
      </w:r>
    </w:p>
    <w:p w14:paraId="624BA3B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Podizvajalec: ……………………</w:t>
      </w:r>
      <w:r w:rsidR="00866274" w:rsidRPr="004625C2">
        <w:rPr>
          <w:rFonts w:ascii="Arial" w:eastAsia="Batang" w:hAnsi="Arial" w:cs="Arial"/>
          <w:sz w:val="20"/>
          <w:szCs w:val="20"/>
          <w:lang w:eastAsia="ko-KR"/>
        </w:rPr>
        <w:t>…………………………………………………………………………………</w:t>
      </w:r>
    </w:p>
    <w:p w14:paraId="76FD3C5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p w14:paraId="6C00A0F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F2CB331" w14:textId="7E310EC6"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št…………………….., »</w:t>
      </w:r>
      <w:r w:rsidR="00366D8B" w:rsidRPr="004625C2">
        <w:rPr>
          <w:rFonts w:ascii="Arial" w:eastAsia="Batang" w:hAnsi="Arial" w:cs="Arial"/>
          <w:bCs/>
          <w:color w:val="000000" w:themeColor="text1"/>
          <w:sz w:val="20"/>
          <w:szCs w:val="20"/>
          <w:lang w:eastAsia="ko-KR"/>
        </w:rPr>
        <w:t xml:space="preserve">Dobava </w:t>
      </w:r>
      <w:r w:rsidR="00EC1BC3">
        <w:rPr>
          <w:rFonts w:ascii="Arial" w:eastAsia="Batang" w:hAnsi="Arial" w:cs="Arial"/>
          <w:bCs/>
          <w:color w:val="000000" w:themeColor="text1"/>
          <w:sz w:val="20"/>
          <w:szCs w:val="20"/>
          <w:lang w:eastAsia="ko-KR"/>
        </w:rPr>
        <w:t>betonskih pragov</w:t>
      </w:r>
      <w:r w:rsidR="00366D8B" w:rsidRPr="004625C2">
        <w:rPr>
          <w:rFonts w:ascii="Arial" w:eastAsia="Batang" w:hAnsi="Arial" w:cs="Arial"/>
          <w:bCs/>
          <w:color w:val="000000" w:themeColor="text1"/>
          <w:sz w:val="20"/>
          <w:szCs w:val="20"/>
          <w:lang w:eastAsia="ko-KR"/>
        </w:rPr>
        <w:t xml:space="preserve"> 202</w:t>
      </w:r>
      <w:r w:rsidR="00CA0B18">
        <w:rPr>
          <w:rFonts w:ascii="Arial" w:eastAsia="Batang" w:hAnsi="Arial" w:cs="Arial"/>
          <w:bCs/>
          <w:color w:val="000000" w:themeColor="text1"/>
          <w:sz w:val="20"/>
          <w:szCs w:val="20"/>
          <w:lang w:eastAsia="ko-KR"/>
        </w:rPr>
        <w:t>3</w:t>
      </w:r>
      <w:r w:rsidRPr="004625C2">
        <w:rPr>
          <w:rFonts w:ascii="Arial" w:eastAsia="Batang" w:hAnsi="Arial" w:cs="Arial"/>
          <w:b/>
          <w:sz w:val="20"/>
          <w:szCs w:val="20"/>
          <w:lang w:eastAsia="ko-KR"/>
        </w:rPr>
        <w:t>«</w:t>
      </w:r>
      <w:r w:rsidRPr="004625C2">
        <w:rPr>
          <w:rFonts w:ascii="Arial" w:eastAsia="Batang" w:hAnsi="Arial" w:cs="Arial"/>
          <w:bCs/>
          <w:sz w:val="20"/>
          <w:szCs w:val="20"/>
          <w:lang w:eastAsia="ko-KR"/>
        </w:rPr>
        <w:t xml:space="preserve"> </w:t>
      </w:r>
      <w:r w:rsidRPr="004625C2">
        <w:rPr>
          <w:rFonts w:ascii="Arial" w:eastAsia="Batang" w:hAnsi="Arial" w:cs="Arial"/>
          <w:sz w:val="20"/>
          <w:szCs w:val="20"/>
          <w:lang w:eastAsia="ko-KR"/>
        </w:rPr>
        <w:t xml:space="preserve">za potrebe SŽ – </w:t>
      </w:r>
      <w:r w:rsidR="004A22AF" w:rsidRPr="004625C2">
        <w:rPr>
          <w:rFonts w:ascii="Arial" w:eastAsia="Batang" w:hAnsi="Arial" w:cs="Arial"/>
          <w:sz w:val="20"/>
          <w:szCs w:val="20"/>
          <w:lang w:eastAsia="ko-KR"/>
        </w:rPr>
        <w:t>Infrastruktura</w:t>
      </w:r>
      <w:r w:rsidRPr="004625C2">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podizvajalca:</w:t>
      </w:r>
    </w:p>
    <w:p w14:paraId="760E116E"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4625C2" w:rsidRDefault="003E2E91" w:rsidP="003E2E91">
      <w:pPr>
        <w:spacing w:line="276" w:lineRule="auto"/>
        <w:rPr>
          <w:rFonts w:ascii="Arial" w:eastAsia="Batang" w:hAnsi="Arial" w:cs="Arial"/>
          <w:b/>
          <w:color w:val="000000" w:themeColor="text1"/>
          <w:sz w:val="20"/>
          <w:szCs w:val="20"/>
          <w:lang w:eastAsia="ko-KR"/>
        </w:rPr>
      </w:pPr>
      <w:r w:rsidRPr="004625C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Default="00EF6FDA" w:rsidP="003E2E91">
      <w:pPr>
        <w:spacing w:line="276" w:lineRule="auto"/>
        <w:rPr>
          <w:rFonts w:ascii="Arial" w:eastAsia="Batang" w:hAnsi="Arial" w:cs="Arial"/>
          <w:b/>
          <w:color w:val="000000" w:themeColor="text1"/>
          <w:sz w:val="20"/>
          <w:szCs w:val="20"/>
          <w:lang w:eastAsia="ko-KR"/>
        </w:rPr>
      </w:pPr>
    </w:p>
    <w:p w14:paraId="53B4D331" w14:textId="77777777" w:rsidR="00CA0B18" w:rsidRDefault="00CA0B18" w:rsidP="003E2E91">
      <w:pPr>
        <w:spacing w:line="276" w:lineRule="auto"/>
        <w:rPr>
          <w:rFonts w:ascii="Arial" w:eastAsia="Batang" w:hAnsi="Arial" w:cs="Arial"/>
          <w:b/>
          <w:color w:val="000000" w:themeColor="text1"/>
          <w:sz w:val="20"/>
          <w:szCs w:val="20"/>
          <w:lang w:eastAsia="ko-KR"/>
        </w:rPr>
      </w:pPr>
    </w:p>
    <w:p w14:paraId="5B16E873" w14:textId="77777777" w:rsidR="00CA0B18" w:rsidRDefault="00CA0B18" w:rsidP="003E2E91">
      <w:pPr>
        <w:spacing w:line="276" w:lineRule="auto"/>
        <w:rPr>
          <w:rFonts w:ascii="Arial" w:eastAsia="Batang" w:hAnsi="Arial" w:cs="Arial"/>
          <w:b/>
          <w:color w:val="000000" w:themeColor="text1"/>
          <w:sz w:val="20"/>
          <w:szCs w:val="20"/>
          <w:lang w:eastAsia="ko-KR"/>
        </w:rPr>
      </w:pPr>
    </w:p>
    <w:p w14:paraId="18E061F7" w14:textId="77777777" w:rsidR="00CA0B18" w:rsidRDefault="00CA0B18" w:rsidP="003E2E91">
      <w:pPr>
        <w:spacing w:line="276" w:lineRule="auto"/>
        <w:rPr>
          <w:rFonts w:ascii="Arial" w:eastAsia="Batang" w:hAnsi="Arial" w:cs="Arial"/>
          <w:b/>
          <w:color w:val="000000" w:themeColor="text1"/>
          <w:sz w:val="20"/>
          <w:szCs w:val="20"/>
          <w:lang w:eastAsia="ko-KR"/>
        </w:rPr>
      </w:pPr>
    </w:p>
    <w:p w14:paraId="731B0091" w14:textId="77777777" w:rsidR="00CA0B18" w:rsidRDefault="00CA0B18" w:rsidP="003E2E91">
      <w:pPr>
        <w:spacing w:line="276" w:lineRule="auto"/>
        <w:rPr>
          <w:rFonts w:ascii="Arial" w:eastAsia="Batang" w:hAnsi="Arial" w:cs="Arial"/>
          <w:b/>
          <w:color w:val="000000" w:themeColor="text1"/>
          <w:sz w:val="20"/>
          <w:szCs w:val="20"/>
          <w:lang w:eastAsia="ko-KR"/>
        </w:rPr>
      </w:pPr>
    </w:p>
    <w:p w14:paraId="6DF1B196" w14:textId="77777777" w:rsidR="00CA0B18" w:rsidRDefault="00CA0B18" w:rsidP="003E2E91">
      <w:pPr>
        <w:spacing w:line="276" w:lineRule="auto"/>
        <w:rPr>
          <w:rFonts w:ascii="Arial" w:eastAsia="Batang" w:hAnsi="Arial" w:cs="Arial"/>
          <w:b/>
          <w:color w:val="000000" w:themeColor="text1"/>
          <w:sz w:val="20"/>
          <w:szCs w:val="20"/>
          <w:lang w:eastAsia="ko-KR"/>
        </w:rPr>
      </w:pPr>
    </w:p>
    <w:p w14:paraId="6C36AB85" w14:textId="77777777" w:rsidR="00CA0B18" w:rsidRDefault="00CA0B18" w:rsidP="003E2E91">
      <w:pPr>
        <w:spacing w:line="276" w:lineRule="auto"/>
        <w:rPr>
          <w:rFonts w:ascii="Arial" w:eastAsia="Batang" w:hAnsi="Arial" w:cs="Arial"/>
          <w:b/>
          <w:color w:val="000000" w:themeColor="text1"/>
          <w:sz w:val="20"/>
          <w:szCs w:val="20"/>
          <w:lang w:eastAsia="ko-KR"/>
        </w:rPr>
      </w:pPr>
    </w:p>
    <w:p w14:paraId="085EFA0B" w14:textId="77777777" w:rsidR="00CA0B18" w:rsidRDefault="00CA0B18" w:rsidP="003E2E91">
      <w:pPr>
        <w:spacing w:line="276" w:lineRule="auto"/>
        <w:rPr>
          <w:rFonts w:ascii="Arial" w:eastAsia="Batang" w:hAnsi="Arial" w:cs="Arial"/>
          <w:b/>
          <w:color w:val="000000" w:themeColor="text1"/>
          <w:sz w:val="20"/>
          <w:szCs w:val="20"/>
          <w:lang w:eastAsia="ko-KR"/>
        </w:rPr>
      </w:pPr>
    </w:p>
    <w:p w14:paraId="3EAB1AB0" w14:textId="77777777" w:rsidR="00CA0B18" w:rsidRDefault="00CA0B18" w:rsidP="003E2E91">
      <w:pPr>
        <w:spacing w:line="276" w:lineRule="auto"/>
        <w:rPr>
          <w:rFonts w:ascii="Arial" w:eastAsia="Batang" w:hAnsi="Arial" w:cs="Arial"/>
          <w:b/>
          <w:color w:val="000000" w:themeColor="text1"/>
          <w:sz w:val="20"/>
          <w:szCs w:val="20"/>
          <w:lang w:eastAsia="ko-KR"/>
        </w:rPr>
      </w:pPr>
    </w:p>
    <w:p w14:paraId="452BAF99" w14:textId="77777777" w:rsidR="00CA0B18" w:rsidRDefault="00CA0B18" w:rsidP="003E2E91">
      <w:pPr>
        <w:spacing w:line="276" w:lineRule="auto"/>
        <w:rPr>
          <w:rFonts w:ascii="Arial" w:eastAsia="Batang" w:hAnsi="Arial" w:cs="Arial"/>
          <w:b/>
          <w:color w:val="000000" w:themeColor="text1"/>
          <w:sz w:val="20"/>
          <w:szCs w:val="20"/>
          <w:lang w:eastAsia="ko-KR"/>
        </w:rPr>
      </w:pPr>
    </w:p>
    <w:p w14:paraId="37FC5C5F" w14:textId="77777777" w:rsidR="00CA0B18" w:rsidRDefault="00CA0B18" w:rsidP="003E2E91">
      <w:pPr>
        <w:spacing w:line="276" w:lineRule="auto"/>
        <w:rPr>
          <w:rFonts w:ascii="Arial" w:eastAsia="Batang" w:hAnsi="Arial" w:cs="Arial"/>
          <w:b/>
          <w:color w:val="000000" w:themeColor="text1"/>
          <w:sz w:val="20"/>
          <w:szCs w:val="20"/>
          <w:lang w:eastAsia="ko-KR"/>
        </w:rPr>
      </w:pPr>
    </w:p>
    <w:p w14:paraId="67706F8B" w14:textId="77777777" w:rsidR="00CA0B18" w:rsidRDefault="00CA0B18" w:rsidP="003E2E91">
      <w:pPr>
        <w:spacing w:line="276" w:lineRule="auto"/>
        <w:rPr>
          <w:rFonts w:ascii="Arial" w:eastAsia="Batang" w:hAnsi="Arial" w:cs="Arial"/>
          <w:b/>
          <w:color w:val="000000" w:themeColor="text1"/>
          <w:sz w:val="20"/>
          <w:szCs w:val="20"/>
          <w:lang w:eastAsia="ko-KR"/>
        </w:rPr>
      </w:pPr>
    </w:p>
    <w:p w14:paraId="5F7408D4" w14:textId="77777777" w:rsidR="00CA0B18" w:rsidRDefault="00CA0B18" w:rsidP="003E2E91">
      <w:pPr>
        <w:spacing w:line="276" w:lineRule="auto"/>
        <w:rPr>
          <w:rFonts w:ascii="Arial" w:eastAsia="Batang" w:hAnsi="Arial" w:cs="Arial"/>
          <w:b/>
          <w:color w:val="000000" w:themeColor="text1"/>
          <w:sz w:val="20"/>
          <w:szCs w:val="20"/>
          <w:lang w:eastAsia="ko-KR"/>
        </w:rPr>
      </w:pPr>
    </w:p>
    <w:p w14:paraId="018384FC" w14:textId="77777777" w:rsidR="00CA0B18" w:rsidRDefault="00CA0B18" w:rsidP="003E2E91">
      <w:pPr>
        <w:spacing w:line="276" w:lineRule="auto"/>
        <w:rPr>
          <w:rFonts w:ascii="Arial" w:eastAsia="Batang" w:hAnsi="Arial" w:cs="Arial"/>
          <w:b/>
          <w:color w:val="000000" w:themeColor="text1"/>
          <w:sz w:val="20"/>
          <w:szCs w:val="20"/>
          <w:lang w:eastAsia="ko-KR"/>
        </w:rPr>
      </w:pPr>
    </w:p>
    <w:p w14:paraId="2D917477" w14:textId="77777777" w:rsidR="00CA0B18" w:rsidRDefault="00CA0B18" w:rsidP="003E2E91">
      <w:pPr>
        <w:spacing w:line="276" w:lineRule="auto"/>
        <w:rPr>
          <w:rFonts w:ascii="Arial" w:eastAsia="Batang" w:hAnsi="Arial" w:cs="Arial"/>
          <w:b/>
          <w:color w:val="000000" w:themeColor="text1"/>
          <w:sz w:val="20"/>
          <w:szCs w:val="20"/>
          <w:lang w:eastAsia="ko-KR"/>
        </w:rPr>
      </w:pPr>
    </w:p>
    <w:p w14:paraId="402DC68F" w14:textId="77777777" w:rsidR="00CA0B18" w:rsidRDefault="00CA0B18" w:rsidP="003E2E91">
      <w:pPr>
        <w:spacing w:line="276" w:lineRule="auto"/>
        <w:rPr>
          <w:rFonts w:ascii="Arial" w:eastAsia="Batang" w:hAnsi="Arial" w:cs="Arial"/>
          <w:b/>
          <w:color w:val="000000" w:themeColor="text1"/>
          <w:sz w:val="20"/>
          <w:szCs w:val="20"/>
          <w:lang w:eastAsia="ko-KR"/>
        </w:rPr>
      </w:pPr>
    </w:p>
    <w:p w14:paraId="16928815" w14:textId="2EFA4FBF" w:rsidR="003E2E91" w:rsidRPr="004625C2" w:rsidRDefault="004A22AF" w:rsidP="003E2E91">
      <w:pPr>
        <w:autoSpaceDE w:val="0"/>
        <w:autoSpaceDN w:val="0"/>
        <w:adjustRightInd w:val="0"/>
        <w:spacing w:before="120"/>
        <w:rPr>
          <w:rFonts w:ascii="Arial" w:eastAsia="Batang" w:hAnsi="Arial" w:cs="Arial"/>
          <w:sz w:val="20"/>
          <w:szCs w:val="20"/>
          <w:lang w:eastAsia="ko-KR"/>
        </w:rPr>
      </w:pPr>
      <w:r w:rsidRPr="004625C2">
        <w:rPr>
          <w:rFonts w:ascii="Arial" w:hAnsi="Arial" w:cs="Arial"/>
          <w:b/>
          <w:bCs/>
          <w:iCs/>
          <w:sz w:val="20"/>
          <w:szCs w:val="20"/>
        </w:rPr>
        <w:t xml:space="preserve">Razpisni obrazec </w:t>
      </w:r>
      <w:r w:rsidR="00366D8B" w:rsidRPr="004625C2">
        <w:rPr>
          <w:rFonts w:ascii="Arial" w:hAnsi="Arial" w:cs="Arial"/>
          <w:b/>
          <w:bCs/>
          <w:iCs/>
          <w:sz w:val="20"/>
          <w:szCs w:val="20"/>
        </w:rPr>
        <w:t>10</w:t>
      </w:r>
      <w:r w:rsidRPr="004625C2">
        <w:rPr>
          <w:rFonts w:ascii="Arial" w:hAnsi="Arial" w:cs="Arial"/>
          <w:b/>
          <w:bCs/>
          <w:iCs/>
          <w:sz w:val="20"/>
          <w:szCs w:val="20"/>
        </w:rPr>
        <w:t>: Seznam podizvajalcev</w:t>
      </w:r>
    </w:p>
    <w:p w14:paraId="0E7B5AE2"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2D5A4DFE"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7C6EE475" w14:textId="77777777" w:rsidR="003E2E91" w:rsidRPr="004625C2" w:rsidRDefault="003E2E91" w:rsidP="0096694E">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53F5EE1"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B27B9A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SEZNAM PODIZVAJALCEV</w:t>
      </w:r>
    </w:p>
    <w:p w14:paraId="75AB890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0A4B22D4" w:rsidR="003E2E91" w:rsidRPr="004625C2" w:rsidRDefault="003E2E91" w:rsidP="003E2E91">
      <w:pPr>
        <w:autoSpaceDE w:val="0"/>
        <w:autoSpaceDN w:val="0"/>
        <w:adjustRightInd w:val="0"/>
        <w:spacing w:before="120"/>
        <w:rPr>
          <w:rFonts w:ascii="Arial" w:eastAsia="Batang" w:hAnsi="Arial" w:cs="Arial"/>
          <w:b/>
          <w:bCs/>
          <w:sz w:val="20"/>
          <w:szCs w:val="20"/>
          <w:lang w:eastAsia="ko-KR"/>
        </w:rPr>
      </w:pPr>
      <w:r w:rsidRPr="004625C2">
        <w:rPr>
          <w:rFonts w:ascii="Arial" w:eastAsia="Batang" w:hAnsi="Arial" w:cs="Arial"/>
          <w:sz w:val="20"/>
          <w:szCs w:val="20"/>
          <w:lang w:eastAsia="ko-KR"/>
        </w:rPr>
        <w:t xml:space="preserve">Predmet javnega naročila: </w:t>
      </w:r>
      <w:r w:rsidRPr="004625C2">
        <w:rPr>
          <w:rFonts w:ascii="Arial" w:eastAsia="Batang" w:hAnsi="Arial" w:cs="Arial"/>
          <w:b/>
          <w:bCs/>
          <w:sz w:val="20"/>
          <w:szCs w:val="20"/>
          <w:lang w:eastAsia="ko-KR"/>
        </w:rPr>
        <w:t>»</w:t>
      </w:r>
      <w:r w:rsidR="00366D8B" w:rsidRPr="004625C2">
        <w:rPr>
          <w:rFonts w:ascii="Arial" w:eastAsia="Batang" w:hAnsi="Arial" w:cs="Arial"/>
          <w:bCs/>
          <w:color w:val="000000" w:themeColor="text1"/>
          <w:sz w:val="20"/>
          <w:szCs w:val="20"/>
          <w:lang w:eastAsia="ko-KR"/>
        </w:rPr>
        <w:t xml:space="preserve">Dobava </w:t>
      </w:r>
      <w:r w:rsidR="00EC1BC3">
        <w:rPr>
          <w:rFonts w:ascii="Arial" w:eastAsia="Batang" w:hAnsi="Arial" w:cs="Arial"/>
          <w:bCs/>
          <w:color w:val="000000" w:themeColor="text1"/>
          <w:sz w:val="20"/>
          <w:szCs w:val="20"/>
          <w:lang w:eastAsia="ko-KR"/>
        </w:rPr>
        <w:t>betonskih pragov</w:t>
      </w:r>
      <w:r w:rsidR="00366D8B" w:rsidRPr="004625C2">
        <w:rPr>
          <w:rFonts w:ascii="Arial" w:eastAsia="Batang" w:hAnsi="Arial" w:cs="Arial"/>
          <w:bCs/>
          <w:color w:val="000000" w:themeColor="text1"/>
          <w:sz w:val="20"/>
          <w:szCs w:val="20"/>
          <w:lang w:eastAsia="ko-KR"/>
        </w:rPr>
        <w:t xml:space="preserve"> 202</w:t>
      </w:r>
      <w:r w:rsidR="00CA0B18">
        <w:rPr>
          <w:rFonts w:ascii="Arial" w:eastAsia="Batang" w:hAnsi="Arial" w:cs="Arial"/>
          <w:bCs/>
          <w:color w:val="000000" w:themeColor="text1"/>
          <w:sz w:val="20"/>
          <w:szCs w:val="20"/>
          <w:lang w:eastAsia="ko-KR"/>
        </w:rPr>
        <w:t>3</w:t>
      </w:r>
      <w:r w:rsidRPr="004625C2">
        <w:rPr>
          <w:rFonts w:ascii="Arial" w:eastAsia="Batang" w:hAnsi="Arial" w:cs="Arial"/>
          <w:b/>
          <w:bCs/>
          <w:sz w:val="20"/>
          <w:szCs w:val="20"/>
          <w:lang w:eastAsia="ko-KR"/>
        </w:rPr>
        <w:t>«</w:t>
      </w:r>
    </w:p>
    <w:p w14:paraId="2CB548DC"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4625C2"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Vrednost (v EUR z DDV) in delež (v %):</w:t>
            </w:r>
          </w:p>
        </w:tc>
      </w:tr>
      <w:tr w:rsidR="003E2E91" w:rsidRPr="004625C2"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4625C2" w:rsidRDefault="003E2E91" w:rsidP="003E2E91">
            <w:pPr>
              <w:rPr>
                <w:rFonts w:ascii="Arial" w:eastAsia="Batang" w:hAnsi="Arial" w:cs="Arial"/>
                <w:sz w:val="20"/>
                <w:szCs w:val="20"/>
                <w:lang w:eastAsia="ko-KR"/>
              </w:rPr>
            </w:pPr>
          </w:p>
          <w:p w14:paraId="7888BC5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4625C2" w:rsidRDefault="003E2E91" w:rsidP="003E2E91">
            <w:pPr>
              <w:rPr>
                <w:rFonts w:ascii="Arial" w:eastAsia="Batang" w:hAnsi="Arial" w:cs="Arial"/>
                <w:sz w:val="20"/>
                <w:szCs w:val="20"/>
                <w:lang w:eastAsia="ko-KR"/>
              </w:rPr>
            </w:pPr>
          </w:p>
          <w:p w14:paraId="4C1BFBFC"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p>
    <w:p w14:paraId="275AB289" w14:textId="77777777" w:rsidR="003E2E91" w:rsidRPr="004625C2"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4625C2" w:rsidRDefault="00B40E2F" w:rsidP="00B40E2F">
      <w:pPr>
        <w:pStyle w:val="Noga"/>
        <w:tabs>
          <w:tab w:val="clear" w:pos="4536"/>
          <w:tab w:val="clear" w:pos="9072"/>
        </w:tabs>
        <w:rPr>
          <w:rFonts w:ascii="Arial" w:hAnsi="Arial" w:cs="Arial"/>
          <w:b/>
          <w:szCs w:val="20"/>
        </w:rPr>
      </w:pPr>
    </w:p>
    <w:p w14:paraId="663D7B28" w14:textId="411BB0B3" w:rsidR="005B1108" w:rsidRPr="004625C2" w:rsidRDefault="005B1108" w:rsidP="00B40E2F">
      <w:pPr>
        <w:autoSpaceDE w:val="0"/>
        <w:autoSpaceDN w:val="0"/>
        <w:adjustRightInd w:val="0"/>
        <w:jc w:val="right"/>
        <w:rPr>
          <w:rFonts w:ascii="Arial" w:hAnsi="Arial" w:cs="Arial"/>
          <w:sz w:val="20"/>
          <w:szCs w:val="20"/>
        </w:rPr>
      </w:pPr>
      <w:r w:rsidRPr="004625C2">
        <w:rPr>
          <w:rFonts w:ascii="Arial" w:hAnsi="Arial" w:cs="Arial"/>
          <w:sz w:val="20"/>
          <w:szCs w:val="20"/>
        </w:rPr>
        <w:br w:type="page"/>
      </w:r>
    </w:p>
    <w:p w14:paraId="12970B0A" w14:textId="3CE6ED8F" w:rsidR="00594893" w:rsidRPr="004625C2" w:rsidRDefault="004A22AF" w:rsidP="00982085">
      <w:pPr>
        <w:rPr>
          <w:rFonts w:ascii="Arial" w:hAnsi="Arial" w:cs="Arial"/>
          <w:b/>
          <w:bCs/>
          <w:iCs/>
          <w:sz w:val="20"/>
          <w:szCs w:val="20"/>
        </w:rPr>
      </w:pPr>
      <w:r w:rsidRPr="004625C2">
        <w:rPr>
          <w:rFonts w:ascii="Arial" w:hAnsi="Arial" w:cs="Arial"/>
          <w:b/>
          <w:bCs/>
          <w:iCs/>
          <w:sz w:val="20"/>
          <w:szCs w:val="20"/>
        </w:rPr>
        <w:lastRenderedPageBreak/>
        <w:t xml:space="preserve">Razpisni obrazec </w:t>
      </w:r>
      <w:r w:rsidR="00366D8B" w:rsidRPr="004625C2">
        <w:rPr>
          <w:rFonts w:ascii="Arial" w:hAnsi="Arial" w:cs="Arial"/>
          <w:b/>
          <w:bCs/>
          <w:iCs/>
          <w:sz w:val="20"/>
          <w:szCs w:val="20"/>
        </w:rPr>
        <w:t>11</w:t>
      </w:r>
      <w:r w:rsidR="00DA4C26" w:rsidRPr="004625C2">
        <w:rPr>
          <w:rFonts w:ascii="Arial" w:hAnsi="Arial" w:cs="Arial"/>
          <w:b/>
          <w:bCs/>
          <w:iCs/>
          <w:sz w:val="20"/>
          <w:szCs w:val="20"/>
        </w:rPr>
        <w:t>: Reference</w:t>
      </w:r>
    </w:p>
    <w:p w14:paraId="368528F2" w14:textId="77777777" w:rsidR="004A22AF" w:rsidRPr="004625C2" w:rsidRDefault="004A22AF" w:rsidP="00982085">
      <w:pPr>
        <w:rPr>
          <w:rFonts w:ascii="Arial" w:hAnsi="Arial" w:cs="Arial"/>
          <w:b/>
          <w:bCs/>
          <w:iCs/>
          <w:sz w:val="20"/>
          <w:szCs w:val="20"/>
        </w:rPr>
      </w:pPr>
    </w:p>
    <w:p w14:paraId="2D808C81" w14:textId="77777777" w:rsidR="004A22AF" w:rsidRPr="004625C2" w:rsidRDefault="004A22AF" w:rsidP="00982085">
      <w:pPr>
        <w:rPr>
          <w:rFonts w:ascii="Arial" w:hAnsi="Arial" w:cs="Arial"/>
          <w:sz w:val="20"/>
          <w:szCs w:val="20"/>
        </w:rPr>
      </w:pPr>
    </w:p>
    <w:p w14:paraId="17CFDF1A" w14:textId="77777777" w:rsidR="00982085" w:rsidRPr="004625C2" w:rsidRDefault="00982085" w:rsidP="00982085">
      <w:pPr>
        <w:rPr>
          <w:rFonts w:ascii="Arial" w:hAnsi="Arial" w:cs="Arial"/>
          <w:sz w:val="20"/>
          <w:szCs w:val="20"/>
        </w:rPr>
      </w:pPr>
      <w:r w:rsidRPr="004625C2">
        <w:rPr>
          <w:rFonts w:ascii="Arial" w:hAnsi="Arial" w:cs="Arial"/>
          <w:sz w:val="20"/>
          <w:szCs w:val="20"/>
        </w:rPr>
        <w:t xml:space="preserve">(izpolni ponudnik) </w:t>
      </w:r>
    </w:p>
    <w:p w14:paraId="1CAEA55D" w14:textId="77777777" w:rsidR="00982085" w:rsidRPr="004625C2" w:rsidRDefault="00982085" w:rsidP="00982085">
      <w:pPr>
        <w:jc w:val="both"/>
        <w:rPr>
          <w:rFonts w:ascii="Arial" w:hAnsi="Arial" w:cs="Arial"/>
          <w:b/>
          <w:sz w:val="20"/>
          <w:szCs w:val="20"/>
        </w:rPr>
      </w:pPr>
    </w:p>
    <w:p w14:paraId="730AAE1C" w14:textId="77777777" w:rsidR="00982085" w:rsidRPr="004625C2" w:rsidRDefault="00982085" w:rsidP="00982085">
      <w:pPr>
        <w:jc w:val="both"/>
        <w:rPr>
          <w:rFonts w:ascii="Arial" w:hAnsi="Arial" w:cs="Arial"/>
          <w:b/>
          <w:sz w:val="20"/>
          <w:szCs w:val="20"/>
        </w:rPr>
      </w:pPr>
    </w:p>
    <w:p w14:paraId="7BC65364"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Številka predračuna:</w:t>
      </w:r>
      <w:r w:rsidRPr="004625C2">
        <w:rPr>
          <w:rFonts w:ascii="Arial" w:hAnsi="Arial" w:cs="Arial"/>
          <w:sz w:val="20"/>
          <w:szCs w:val="20"/>
        </w:rPr>
        <w:tab/>
        <w:t>________________</w:t>
      </w:r>
    </w:p>
    <w:p w14:paraId="027A20D6"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sz w:val="20"/>
          <w:szCs w:val="20"/>
        </w:rPr>
        <w:tab/>
      </w:r>
      <w:r w:rsidRPr="004625C2">
        <w:rPr>
          <w:rFonts w:ascii="Arial" w:hAnsi="Arial" w:cs="Arial"/>
          <w:sz w:val="20"/>
          <w:szCs w:val="20"/>
        </w:rPr>
        <w:tab/>
        <w:t>________________</w:t>
      </w:r>
    </w:p>
    <w:p w14:paraId="224A6ED0" w14:textId="77777777" w:rsidR="00982085" w:rsidRPr="004625C2" w:rsidRDefault="00982085" w:rsidP="00982085">
      <w:pPr>
        <w:pStyle w:val="NASLOV10"/>
        <w:rPr>
          <w:rFonts w:ascii="Arial" w:hAnsi="Arial" w:cs="Arial"/>
          <w:sz w:val="20"/>
        </w:rPr>
      </w:pPr>
    </w:p>
    <w:p w14:paraId="1C89D677" w14:textId="77777777" w:rsidR="00982085" w:rsidRPr="004625C2" w:rsidRDefault="00982085" w:rsidP="00982085">
      <w:pPr>
        <w:pStyle w:val="NASLOV10"/>
        <w:outlineLvl w:val="9"/>
        <w:rPr>
          <w:rFonts w:ascii="Arial" w:hAnsi="Arial" w:cs="Arial"/>
          <w:sz w:val="20"/>
        </w:rPr>
      </w:pPr>
      <w:bookmarkStart w:id="38" w:name="_Toc275246068"/>
      <w:bookmarkStart w:id="39" w:name="_Toc386189392"/>
      <w:bookmarkStart w:id="40" w:name="_Toc445199915"/>
    </w:p>
    <w:p w14:paraId="6EF566D9" w14:textId="2A94964F" w:rsidR="00982085" w:rsidRPr="004625C2" w:rsidRDefault="00982085" w:rsidP="00982085">
      <w:pPr>
        <w:pStyle w:val="NASLOV10"/>
        <w:outlineLvl w:val="9"/>
        <w:rPr>
          <w:rFonts w:ascii="Arial" w:hAnsi="Arial" w:cs="Arial"/>
          <w:sz w:val="20"/>
        </w:rPr>
      </w:pPr>
      <w:r w:rsidRPr="004625C2">
        <w:rPr>
          <w:rFonts w:ascii="Arial" w:hAnsi="Arial" w:cs="Arial"/>
          <w:sz w:val="20"/>
        </w:rPr>
        <w:t>REFERENCE</w:t>
      </w:r>
      <w:bookmarkEnd w:id="38"/>
      <w:bookmarkEnd w:id="39"/>
      <w:bookmarkEnd w:id="40"/>
      <w:r w:rsidR="00366D8B" w:rsidRPr="004625C2">
        <w:rPr>
          <w:rFonts w:ascii="Arial" w:hAnsi="Arial" w:cs="Arial"/>
          <w:sz w:val="20"/>
        </w:rPr>
        <w:t xml:space="preserve"> </w:t>
      </w:r>
    </w:p>
    <w:p w14:paraId="23A87F95" w14:textId="77777777" w:rsidR="004A22AF" w:rsidRPr="004625C2" w:rsidRDefault="004A22AF" w:rsidP="001F37F4">
      <w:pPr>
        <w:spacing w:before="120"/>
        <w:jc w:val="both"/>
        <w:rPr>
          <w:rFonts w:ascii="Arial" w:eastAsia="Batang" w:hAnsi="Arial" w:cs="Arial"/>
          <w:sz w:val="20"/>
          <w:szCs w:val="20"/>
          <w:lang w:eastAsia="ko-KR"/>
        </w:rPr>
      </w:pPr>
    </w:p>
    <w:p w14:paraId="7C8533E9" w14:textId="3B53844E" w:rsidR="00FD4CA8" w:rsidRPr="004625C2" w:rsidRDefault="00B002AB" w:rsidP="00B002AB">
      <w:pPr>
        <w:jc w:val="both"/>
        <w:rPr>
          <w:rFonts w:ascii="Arial" w:hAnsi="Arial" w:cs="Arial"/>
          <w:color w:val="0D0D0D"/>
          <w:sz w:val="20"/>
          <w:szCs w:val="20"/>
        </w:rPr>
      </w:pPr>
      <w:r w:rsidRPr="00B002AB">
        <w:rPr>
          <w:rFonts w:ascii="Arial" w:hAnsi="Arial" w:cs="Arial"/>
          <w:sz w:val="20"/>
          <w:szCs w:val="20"/>
        </w:rPr>
        <w:t>Ponudnik mora predložiti referenčno listo, iz katere bo razvidno, da je v zadnjih treh letih skupaj, dobavil enakovrstne materiale, v količini najmanj 3.600 kos, namenjenih za vgradnjo v javno železniško infrastrukturo na območju EU.</w:t>
      </w:r>
    </w:p>
    <w:p w14:paraId="745767E7" w14:textId="77777777" w:rsidR="00330314" w:rsidRPr="004625C2"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4625C2" w:rsidRDefault="004A22AF" w:rsidP="004A22AF">
      <w:pPr>
        <w:autoSpaceDE w:val="0"/>
        <w:autoSpaceDN w:val="0"/>
        <w:adjustRightInd w:val="0"/>
        <w:rPr>
          <w:rFonts w:ascii="Arial" w:hAnsi="Arial" w:cs="Arial"/>
          <w:iCs/>
          <w:color w:val="000000"/>
          <w:sz w:val="20"/>
          <w:szCs w:val="20"/>
        </w:rPr>
      </w:pPr>
      <w:r w:rsidRPr="004625C2">
        <w:rPr>
          <w:rFonts w:ascii="Arial" w:hAnsi="Arial" w:cs="Arial"/>
          <w:iCs/>
          <w:color w:val="000000"/>
          <w:sz w:val="20"/>
          <w:szCs w:val="20"/>
        </w:rPr>
        <w:t>Izjavljamo, da imamo naslednje reference:</w:t>
      </w:r>
    </w:p>
    <w:p w14:paraId="0B1B33DF" w14:textId="6CD7C014" w:rsidR="004A22AF" w:rsidRPr="004625C2" w:rsidRDefault="004A22AF" w:rsidP="004A22AF">
      <w:pPr>
        <w:autoSpaceDE w:val="0"/>
        <w:autoSpaceDN w:val="0"/>
        <w:adjustRightInd w:val="0"/>
        <w:rPr>
          <w:rFonts w:ascii="Arial" w:hAnsi="Arial" w:cs="Arial"/>
          <w:color w:val="000000"/>
          <w:sz w:val="20"/>
          <w:szCs w:val="20"/>
        </w:rPr>
      </w:pPr>
    </w:p>
    <w:p w14:paraId="2BF0A52B" w14:textId="77777777" w:rsidR="004A22AF" w:rsidRPr="004625C2" w:rsidRDefault="004A22AF" w:rsidP="004A22AF">
      <w:pPr>
        <w:autoSpaceDE w:val="0"/>
        <w:autoSpaceDN w:val="0"/>
        <w:adjustRightInd w:val="0"/>
        <w:rPr>
          <w:rFonts w:ascii="Arial" w:hAnsi="Arial" w:cs="Arial"/>
          <w:color w:val="000000"/>
          <w:sz w:val="20"/>
          <w:szCs w:val="20"/>
        </w:rPr>
      </w:pPr>
    </w:p>
    <w:tbl>
      <w:tblPr>
        <w:tblW w:w="10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3264"/>
        <w:gridCol w:w="2193"/>
        <w:gridCol w:w="1819"/>
        <w:gridCol w:w="1807"/>
      </w:tblGrid>
      <w:tr w:rsidR="00366D8B" w:rsidRPr="004625C2" w14:paraId="611FDAC2" w14:textId="77777777" w:rsidTr="00366D8B">
        <w:trPr>
          <w:trHeight w:val="1090"/>
        </w:trPr>
        <w:tc>
          <w:tcPr>
            <w:tcW w:w="1330" w:type="dxa"/>
            <w:shd w:val="clear" w:color="auto" w:fill="DEEAF6"/>
            <w:noWrap/>
            <w:vAlign w:val="center"/>
            <w:hideMark/>
          </w:tcPr>
          <w:p w14:paraId="5086339C" w14:textId="17EA5E2E" w:rsidR="00366D8B" w:rsidRPr="004625C2" w:rsidRDefault="00366D8B" w:rsidP="00366D8B">
            <w:pPr>
              <w:jc w:val="center"/>
              <w:rPr>
                <w:rFonts w:ascii="Arial" w:hAnsi="Arial" w:cs="Arial"/>
                <w:b/>
                <w:bCs/>
                <w:iCs/>
                <w:color w:val="000000"/>
                <w:sz w:val="20"/>
                <w:szCs w:val="20"/>
              </w:rPr>
            </w:pPr>
            <w:r w:rsidRPr="004625C2">
              <w:rPr>
                <w:rFonts w:ascii="Arial" w:hAnsi="Arial" w:cs="Arial"/>
                <w:b/>
                <w:color w:val="000000"/>
                <w:sz w:val="20"/>
                <w:szCs w:val="20"/>
              </w:rPr>
              <w:t>Reference</w:t>
            </w:r>
          </w:p>
        </w:tc>
        <w:tc>
          <w:tcPr>
            <w:tcW w:w="3264" w:type="dxa"/>
            <w:shd w:val="clear" w:color="auto" w:fill="DEEAF6"/>
            <w:noWrap/>
            <w:vAlign w:val="center"/>
            <w:hideMark/>
          </w:tcPr>
          <w:p w14:paraId="4776BB71" w14:textId="1AD44C4B" w:rsidR="00366D8B" w:rsidRPr="004625C2" w:rsidRDefault="00366D8B" w:rsidP="00366D8B">
            <w:pPr>
              <w:jc w:val="center"/>
              <w:rPr>
                <w:rFonts w:ascii="Arial" w:hAnsi="Arial" w:cs="Arial"/>
                <w:b/>
                <w:bCs/>
                <w:iCs/>
                <w:color w:val="000000"/>
                <w:sz w:val="20"/>
                <w:szCs w:val="20"/>
              </w:rPr>
            </w:pPr>
            <w:r w:rsidRPr="004625C2">
              <w:rPr>
                <w:rFonts w:ascii="Arial" w:hAnsi="Arial" w:cs="Arial"/>
                <w:b/>
                <w:sz w:val="20"/>
                <w:szCs w:val="20"/>
              </w:rPr>
              <w:t xml:space="preserve">Naročnik </w:t>
            </w:r>
            <w:r w:rsidR="00AA3FE9" w:rsidRPr="004625C2">
              <w:rPr>
                <w:rFonts w:ascii="Arial" w:hAnsi="Arial" w:cs="Arial"/>
                <w:b/>
                <w:sz w:val="20"/>
                <w:szCs w:val="20"/>
              </w:rPr>
              <w:t xml:space="preserve">(naziv in naslov) </w:t>
            </w:r>
            <w:r w:rsidRPr="004625C2">
              <w:rPr>
                <w:rFonts w:ascii="Arial" w:hAnsi="Arial" w:cs="Arial"/>
                <w:b/>
                <w:color w:val="0D0D0D"/>
                <w:sz w:val="20"/>
                <w:szCs w:val="20"/>
              </w:rPr>
              <w:t>in kontaktna oseba naročnika (ime, priimek in elektronski naslov) za preverbo reference</w:t>
            </w:r>
          </w:p>
        </w:tc>
        <w:tc>
          <w:tcPr>
            <w:tcW w:w="2193" w:type="dxa"/>
            <w:shd w:val="clear" w:color="auto" w:fill="DEEAF6"/>
            <w:noWrap/>
            <w:vAlign w:val="center"/>
            <w:hideMark/>
          </w:tcPr>
          <w:p w14:paraId="3101BABD" w14:textId="78145778" w:rsidR="00366D8B" w:rsidRPr="004625C2" w:rsidRDefault="00366D8B" w:rsidP="00260F11">
            <w:pPr>
              <w:jc w:val="center"/>
              <w:rPr>
                <w:rFonts w:ascii="Arial" w:hAnsi="Arial" w:cs="Arial"/>
                <w:b/>
                <w:bCs/>
                <w:iCs/>
                <w:color w:val="000000"/>
                <w:sz w:val="20"/>
                <w:szCs w:val="20"/>
              </w:rPr>
            </w:pPr>
            <w:r w:rsidRPr="004625C2">
              <w:rPr>
                <w:rFonts w:ascii="Arial" w:hAnsi="Arial" w:cs="Arial"/>
                <w:b/>
                <w:color w:val="000000"/>
                <w:sz w:val="20"/>
                <w:szCs w:val="20"/>
              </w:rPr>
              <w:t xml:space="preserve">Pogodba </w:t>
            </w:r>
          </w:p>
        </w:tc>
        <w:tc>
          <w:tcPr>
            <w:tcW w:w="1819" w:type="dxa"/>
            <w:shd w:val="clear" w:color="auto" w:fill="DEEAF6"/>
            <w:noWrap/>
            <w:vAlign w:val="center"/>
            <w:hideMark/>
          </w:tcPr>
          <w:p w14:paraId="2A65B296" w14:textId="6028896A" w:rsidR="00366D8B" w:rsidRPr="004625C2" w:rsidRDefault="00366D8B" w:rsidP="00366D8B">
            <w:pPr>
              <w:jc w:val="center"/>
              <w:rPr>
                <w:rFonts w:ascii="Arial" w:hAnsi="Arial" w:cs="Arial"/>
                <w:b/>
                <w:bCs/>
                <w:iCs/>
                <w:color w:val="000000"/>
                <w:sz w:val="20"/>
                <w:szCs w:val="20"/>
              </w:rPr>
            </w:pPr>
            <w:r w:rsidRPr="004625C2">
              <w:rPr>
                <w:rFonts w:ascii="Arial" w:hAnsi="Arial" w:cs="Arial"/>
                <w:b/>
                <w:color w:val="000000"/>
                <w:sz w:val="20"/>
                <w:szCs w:val="20"/>
              </w:rPr>
              <w:t>Vrsta materiala in količina</w:t>
            </w:r>
          </w:p>
        </w:tc>
        <w:tc>
          <w:tcPr>
            <w:tcW w:w="1807" w:type="dxa"/>
            <w:shd w:val="clear" w:color="auto" w:fill="DEEAF6"/>
            <w:vAlign w:val="center"/>
          </w:tcPr>
          <w:p w14:paraId="010B8865" w14:textId="6947A659" w:rsidR="00366D8B" w:rsidRPr="004625C2" w:rsidRDefault="00366D8B" w:rsidP="00366D8B">
            <w:pPr>
              <w:jc w:val="center"/>
              <w:rPr>
                <w:rFonts w:ascii="Arial" w:hAnsi="Arial" w:cs="Arial"/>
                <w:b/>
                <w:bCs/>
                <w:iCs/>
                <w:color w:val="000000"/>
                <w:sz w:val="20"/>
                <w:szCs w:val="20"/>
              </w:rPr>
            </w:pPr>
            <w:r w:rsidRPr="004625C2">
              <w:rPr>
                <w:rFonts w:ascii="Arial" w:hAnsi="Arial" w:cs="Arial"/>
                <w:b/>
                <w:color w:val="000000"/>
                <w:sz w:val="20"/>
                <w:szCs w:val="20"/>
              </w:rPr>
              <w:t>Leto dobave</w:t>
            </w:r>
          </w:p>
        </w:tc>
      </w:tr>
      <w:tr w:rsidR="00366D8B" w:rsidRPr="004625C2" w14:paraId="0990D913" w14:textId="77777777" w:rsidTr="00366D8B">
        <w:trPr>
          <w:trHeight w:val="484"/>
        </w:trPr>
        <w:tc>
          <w:tcPr>
            <w:tcW w:w="1330" w:type="dxa"/>
            <w:shd w:val="clear" w:color="auto" w:fill="auto"/>
            <w:noWrap/>
            <w:vAlign w:val="bottom"/>
            <w:hideMark/>
          </w:tcPr>
          <w:p w14:paraId="1E1823DD"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1</w:t>
            </w:r>
          </w:p>
        </w:tc>
        <w:tc>
          <w:tcPr>
            <w:tcW w:w="3264" w:type="dxa"/>
            <w:shd w:val="clear" w:color="auto" w:fill="auto"/>
            <w:noWrap/>
            <w:vAlign w:val="bottom"/>
            <w:hideMark/>
          </w:tcPr>
          <w:p w14:paraId="1F249188"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58EFC361"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01274A31"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07" w:type="dxa"/>
          </w:tcPr>
          <w:p w14:paraId="62083933" w14:textId="77777777" w:rsidR="00366D8B" w:rsidRPr="004625C2" w:rsidRDefault="00366D8B">
            <w:pPr>
              <w:jc w:val="center"/>
              <w:rPr>
                <w:rFonts w:ascii="Arial" w:hAnsi="Arial" w:cs="Arial"/>
                <w:iCs/>
                <w:color w:val="000000"/>
                <w:sz w:val="20"/>
                <w:szCs w:val="20"/>
              </w:rPr>
            </w:pPr>
          </w:p>
        </w:tc>
      </w:tr>
      <w:tr w:rsidR="00366D8B" w:rsidRPr="004625C2" w14:paraId="18CE31BA" w14:textId="77777777" w:rsidTr="00366D8B">
        <w:trPr>
          <w:trHeight w:val="484"/>
        </w:trPr>
        <w:tc>
          <w:tcPr>
            <w:tcW w:w="1330" w:type="dxa"/>
            <w:shd w:val="clear" w:color="auto" w:fill="auto"/>
            <w:noWrap/>
            <w:vAlign w:val="bottom"/>
            <w:hideMark/>
          </w:tcPr>
          <w:p w14:paraId="14E4650D"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2</w:t>
            </w:r>
          </w:p>
        </w:tc>
        <w:tc>
          <w:tcPr>
            <w:tcW w:w="3264" w:type="dxa"/>
            <w:shd w:val="clear" w:color="auto" w:fill="auto"/>
            <w:noWrap/>
            <w:vAlign w:val="bottom"/>
            <w:hideMark/>
          </w:tcPr>
          <w:p w14:paraId="19057193"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00E2E3AE"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1B45446F"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07" w:type="dxa"/>
          </w:tcPr>
          <w:p w14:paraId="10ABBD9D" w14:textId="77777777" w:rsidR="00366D8B" w:rsidRPr="004625C2" w:rsidRDefault="00366D8B">
            <w:pPr>
              <w:jc w:val="center"/>
              <w:rPr>
                <w:rFonts w:ascii="Arial" w:hAnsi="Arial" w:cs="Arial"/>
                <w:iCs/>
                <w:color w:val="000000"/>
                <w:sz w:val="20"/>
                <w:szCs w:val="20"/>
              </w:rPr>
            </w:pPr>
          </w:p>
        </w:tc>
      </w:tr>
      <w:tr w:rsidR="00366D8B" w:rsidRPr="004625C2" w14:paraId="44A312F3" w14:textId="77777777" w:rsidTr="00366D8B">
        <w:trPr>
          <w:trHeight w:val="484"/>
        </w:trPr>
        <w:tc>
          <w:tcPr>
            <w:tcW w:w="1330" w:type="dxa"/>
            <w:shd w:val="clear" w:color="auto" w:fill="auto"/>
            <w:noWrap/>
            <w:vAlign w:val="bottom"/>
            <w:hideMark/>
          </w:tcPr>
          <w:p w14:paraId="39565E79"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3</w:t>
            </w:r>
          </w:p>
        </w:tc>
        <w:tc>
          <w:tcPr>
            <w:tcW w:w="3264" w:type="dxa"/>
            <w:shd w:val="clear" w:color="auto" w:fill="auto"/>
            <w:noWrap/>
            <w:vAlign w:val="bottom"/>
            <w:hideMark/>
          </w:tcPr>
          <w:p w14:paraId="417320BF"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8BC2297"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6487E793"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07" w:type="dxa"/>
          </w:tcPr>
          <w:p w14:paraId="3E3FD380" w14:textId="77777777" w:rsidR="00366D8B" w:rsidRPr="004625C2" w:rsidRDefault="00366D8B">
            <w:pPr>
              <w:jc w:val="center"/>
              <w:rPr>
                <w:rFonts w:ascii="Arial" w:hAnsi="Arial" w:cs="Arial"/>
                <w:iCs/>
                <w:color w:val="000000"/>
                <w:sz w:val="20"/>
                <w:szCs w:val="20"/>
              </w:rPr>
            </w:pPr>
          </w:p>
        </w:tc>
      </w:tr>
      <w:tr w:rsidR="00366D8B" w:rsidRPr="004625C2" w14:paraId="0CC412A5" w14:textId="77777777" w:rsidTr="00366D8B">
        <w:trPr>
          <w:trHeight w:val="484"/>
        </w:trPr>
        <w:tc>
          <w:tcPr>
            <w:tcW w:w="1330" w:type="dxa"/>
            <w:shd w:val="clear" w:color="auto" w:fill="auto"/>
            <w:noWrap/>
            <w:vAlign w:val="bottom"/>
            <w:hideMark/>
          </w:tcPr>
          <w:p w14:paraId="3F1AD011"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4</w:t>
            </w:r>
          </w:p>
        </w:tc>
        <w:tc>
          <w:tcPr>
            <w:tcW w:w="3264" w:type="dxa"/>
            <w:shd w:val="clear" w:color="auto" w:fill="auto"/>
            <w:noWrap/>
            <w:vAlign w:val="bottom"/>
            <w:hideMark/>
          </w:tcPr>
          <w:p w14:paraId="02ACE336"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3D954996"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2334D776"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07" w:type="dxa"/>
          </w:tcPr>
          <w:p w14:paraId="234928D9" w14:textId="77777777" w:rsidR="00366D8B" w:rsidRPr="004625C2" w:rsidRDefault="00366D8B">
            <w:pPr>
              <w:jc w:val="center"/>
              <w:rPr>
                <w:rFonts w:ascii="Arial" w:hAnsi="Arial" w:cs="Arial"/>
                <w:iCs/>
                <w:color w:val="000000"/>
                <w:sz w:val="20"/>
                <w:szCs w:val="20"/>
              </w:rPr>
            </w:pPr>
          </w:p>
        </w:tc>
      </w:tr>
      <w:tr w:rsidR="00366D8B" w:rsidRPr="004625C2" w14:paraId="25F0F947" w14:textId="77777777" w:rsidTr="00366D8B">
        <w:trPr>
          <w:trHeight w:val="484"/>
        </w:trPr>
        <w:tc>
          <w:tcPr>
            <w:tcW w:w="1330" w:type="dxa"/>
            <w:shd w:val="clear" w:color="auto" w:fill="auto"/>
            <w:noWrap/>
            <w:vAlign w:val="bottom"/>
            <w:hideMark/>
          </w:tcPr>
          <w:p w14:paraId="590C09A0"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5</w:t>
            </w:r>
          </w:p>
        </w:tc>
        <w:tc>
          <w:tcPr>
            <w:tcW w:w="3264" w:type="dxa"/>
            <w:shd w:val="clear" w:color="auto" w:fill="auto"/>
            <w:noWrap/>
            <w:vAlign w:val="bottom"/>
            <w:hideMark/>
          </w:tcPr>
          <w:p w14:paraId="3DDA161E"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28F5250"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7F55C9F5" w14:textId="77777777" w:rsidR="00366D8B" w:rsidRPr="004625C2" w:rsidRDefault="00366D8B">
            <w:pPr>
              <w:jc w:val="center"/>
              <w:rPr>
                <w:rFonts w:ascii="Arial" w:hAnsi="Arial" w:cs="Arial"/>
                <w:iCs/>
                <w:color w:val="000000"/>
                <w:sz w:val="20"/>
                <w:szCs w:val="20"/>
              </w:rPr>
            </w:pPr>
            <w:r w:rsidRPr="004625C2">
              <w:rPr>
                <w:rFonts w:ascii="Arial" w:hAnsi="Arial" w:cs="Arial"/>
                <w:iCs/>
                <w:color w:val="000000"/>
                <w:sz w:val="20"/>
                <w:szCs w:val="20"/>
              </w:rPr>
              <w:t> </w:t>
            </w:r>
          </w:p>
        </w:tc>
        <w:tc>
          <w:tcPr>
            <w:tcW w:w="1807" w:type="dxa"/>
          </w:tcPr>
          <w:p w14:paraId="428BC8D1" w14:textId="77777777" w:rsidR="00366D8B" w:rsidRPr="004625C2" w:rsidRDefault="00366D8B">
            <w:pPr>
              <w:jc w:val="center"/>
              <w:rPr>
                <w:rFonts w:ascii="Arial" w:hAnsi="Arial" w:cs="Arial"/>
                <w:iCs/>
                <w:color w:val="000000"/>
                <w:sz w:val="20"/>
                <w:szCs w:val="20"/>
              </w:rPr>
            </w:pPr>
          </w:p>
        </w:tc>
      </w:tr>
    </w:tbl>
    <w:p w14:paraId="31BCC1C6" w14:textId="77777777" w:rsidR="004A22AF" w:rsidRPr="004625C2" w:rsidRDefault="004A22AF" w:rsidP="00982085">
      <w:pPr>
        <w:rPr>
          <w:rFonts w:ascii="Arial" w:hAnsi="Arial" w:cs="Arial"/>
          <w:iCs/>
          <w:color w:val="000000"/>
          <w:sz w:val="20"/>
          <w:szCs w:val="20"/>
        </w:rPr>
      </w:pPr>
    </w:p>
    <w:p w14:paraId="31629D26" w14:textId="77777777" w:rsidR="004A22AF" w:rsidRPr="004625C2" w:rsidRDefault="004A22AF" w:rsidP="00982085">
      <w:pPr>
        <w:rPr>
          <w:rFonts w:ascii="Arial" w:hAnsi="Arial" w:cs="Arial"/>
          <w:iCs/>
          <w:color w:val="000000"/>
          <w:sz w:val="20"/>
          <w:szCs w:val="20"/>
        </w:rPr>
      </w:pPr>
    </w:p>
    <w:p w14:paraId="19B9F849" w14:textId="74C5259B" w:rsidR="00982085" w:rsidRPr="004625C2" w:rsidRDefault="00B9099D" w:rsidP="00982085">
      <w:pPr>
        <w:rPr>
          <w:rFonts w:ascii="Arial" w:hAnsi="Arial" w:cs="Arial"/>
          <w:b/>
          <w:sz w:val="20"/>
          <w:szCs w:val="20"/>
        </w:rPr>
      </w:pPr>
      <w:r w:rsidRPr="004625C2">
        <w:rPr>
          <w:rFonts w:ascii="Arial" w:hAnsi="Arial" w:cs="Arial"/>
          <w:b/>
          <w:sz w:val="20"/>
          <w:szCs w:val="20"/>
        </w:rPr>
        <w:t>Naročnik si pridržuje pravico preveriti resničnost navedb glede navedenih podatkov o referencah</w:t>
      </w:r>
      <w:r w:rsidR="00330314" w:rsidRPr="004625C2">
        <w:rPr>
          <w:rFonts w:ascii="Arial" w:hAnsi="Arial" w:cs="Arial"/>
          <w:b/>
          <w:sz w:val="20"/>
          <w:szCs w:val="20"/>
        </w:rPr>
        <w:t>.</w:t>
      </w:r>
    </w:p>
    <w:p w14:paraId="0E76B900" w14:textId="77777777" w:rsidR="00982085" w:rsidRPr="004625C2" w:rsidRDefault="00982085" w:rsidP="00982085">
      <w:pPr>
        <w:rPr>
          <w:rFonts w:ascii="Arial" w:hAnsi="Arial" w:cs="Arial"/>
          <w:b/>
          <w:sz w:val="20"/>
          <w:szCs w:val="20"/>
        </w:rPr>
      </w:pPr>
    </w:p>
    <w:p w14:paraId="04B4C73A" w14:textId="2A69F9DF" w:rsidR="004A22AF" w:rsidRPr="004625C2" w:rsidRDefault="004A22AF" w:rsidP="00982085">
      <w:pPr>
        <w:jc w:val="both"/>
        <w:rPr>
          <w:rFonts w:ascii="Arial" w:hAnsi="Arial" w:cs="Arial"/>
          <w:noProof/>
          <w:sz w:val="20"/>
          <w:szCs w:val="20"/>
        </w:rPr>
      </w:pPr>
    </w:p>
    <w:p w14:paraId="264BB2FF" w14:textId="77777777" w:rsidR="004A22AF" w:rsidRPr="004625C2" w:rsidRDefault="004A22AF" w:rsidP="00982085">
      <w:pPr>
        <w:jc w:val="both"/>
        <w:rPr>
          <w:rFonts w:ascii="Arial" w:hAnsi="Arial" w:cs="Arial"/>
          <w:noProof/>
          <w:sz w:val="20"/>
          <w:szCs w:val="20"/>
        </w:rPr>
      </w:pPr>
    </w:p>
    <w:p w14:paraId="7BA3FC7A" w14:textId="77CABC0B" w:rsidR="00982085" w:rsidRPr="004625C2" w:rsidRDefault="00982085" w:rsidP="00982085">
      <w:pPr>
        <w:jc w:val="both"/>
        <w:rPr>
          <w:rFonts w:ascii="Arial" w:eastAsia="Batang"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 xml:space="preserve">Podpis </w:t>
      </w:r>
      <w:r w:rsidR="003230DF" w:rsidRPr="004625C2">
        <w:rPr>
          <w:rFonts w:ascii="Arial" w:hAnsi="Arial" w:cs="Arial"/>
          <w:noProof/>
          <w:sz w:val="20"/>
          <w:szCs w:val="20"/>
        </w:rPr>
        <w:t>naročnik</w:t>
      </w:r>
      <w:r w:rsidR="005E252D" w:rsidRPr="004625C2">
        <w:rPr>
          <w:rFonts w:ascii="Arial" w:hAnsi="Arial" w:cs="Arial"/>
          <w:noProof/>
          <w:sz w:val="20"/>
          <w:szCs w:val="20"/>
        </w:rPr>
        <w:t>a</w:t>
      </w:r>
      <w:r w:rsidR="003230DF" w:rsidRPr="004625C2">
        <w:rPr>
          <w:rFonts w:ascii="Arial" w:hAnsi="Arial" w:cs="Arial"/>
          <w:noProof/>
          <w:sz w:val="20"/>
          <w:szCs w:val="20"/>
        </w:rPr>
        <w:t xml:space="preserve"> reference</w:t>
      </w:r>
      <w:r w:rsidRPr="004625C2">
        <w:rPr>
          <w:rFonts w:ascii="Arial" w:hAnsi="Arial" w:cs="Arial"/>
          <w:noProof/>
          <w:sz w:val="20"/>
          <w:szCs w:val="20"/>
        </w:rPr>
        <w:t>:</w:t>
      </w:r>
    </w:p>
    <w:p w14:paraId="5D19DF76" w14:textId="77777777" w:rsidR="00982085" w:rsidRPr="004625C2" w:rsidRDefault="00982085" w:rsidP="00982085">
      <w:pPr>
        <w:spacing w:before="120" w:after="120"/>
        <w:rPr>
          <w:rFonts w:ascii="Arial" w:eastAsia="Batang" w:hAnsi="Arial" w:cs="Arial"/>
          <w:b/>
          <w:sz w:val="20"/>
          <w:szCs w:val="20"/>
          <w:lang w:eastAsia="ko-KR"/>
        </w:rPr>
      </w:pPr>
    </w:p>
    <w:p w14:paraId="2DDF526B" w14:textId="77777777" w:rsidR="00982085" w:rsidRPr="004625C2" w:rsidRDefault="00982085" w:rsidP="006C559E">
      <w:pPr>
        <w:spacing w:before="120" w:after="120"/>
        <w:rPr>
          <w:rFonts w:ascii="Arial" w:eastAsia="Batang" w:hAnsi="Arial" w:cs="Arial"/>
          <w:b/>
          <w:sz w:val="20"/>
          <w:szCs w:val="20"/>
          <w:lang w:eastAsia="ko-KR"/>
        </w:rPr>
      </w:pPr>
    </w:p>
    <w:p w14:paraId="2D6F7C7A" w14:textId="77777777" w:rsidR="00260F11" w:rsidRDefault="00260F11" w:rsidP="006C559E">
      <w:pPr>
        <w:spacing w:before="120" w:after="120"/>
        <w:rPr>
          <w:rFonts w:ascii="Arial" w:eastAsia="Batang" w:hAnsi="Arial" w:cs="Arial"/>
          <w:b/>
          <w:sz w:val="20"/>
          <w:szCs w:val="20"/>
          <w:lang w:eastAsia="ko-KR"/>
        </w:rPr>
      </w:pPr>
    </w:p>
    <w:p w14:paraId="52A02D9F" w14:textId="77777777" w:rsidR="00CA0B18" w:rsidRDefault="00CA0B18" w:rsidP="006C559E">
      <w:pPr>
        <w:spacing w:before="120" w:after="120"/>
        <w:rPr>
          <w:rFonts w:ascii="Arial" w:eastAsia="Batang" w:hAnsi="Arial" w:cs="Arial"/>
          <w:b/>
          <w:sz w:val="20"/>
          <w:szCs w:val="20"/>
          <w:lang w:eastAsia="ko-KR"/>
        </w:rPr>
      </w:pPr>
    </w:p>
    <w:p w14:paraId="66030BFE" w14:textId="77777777" w:rsidR="00CA0B18" w:rsidRDefault="00CA0B18" w:rsidP="006C559E">
      <w:pPr>
        <w:spacing w:before="120" w:after="120"/>
        <w:rPr>
          <w:rFonts w:ascii="Arial" w:eastAsia="Batang" w:hAnsi="Arial" w:cs="Arial"/>
          <w:b/>
          <w:sz w:val="20"/>
          <w:szCs w:val="20"/>
          <w:lang w:eastAsia="ko-KR"/>
        </w:rPr>
      </w:pPr>
    </w:p>
    <w:p w14:paraId="1DF00A4F" w14:textId="77777777" w:rsidR="00CA0B18" w:rsidRDefault="00CA0B18" w:rsidP="006C559E">
      <w:pPr>
        <w:spacing w:before="120" w:after="120"/>
        <w:rPr>
          <w:rFonts w:ascii="Arial" w:eastAsia="Batang" w:hAnsi="Arial" w:cs="Arial"/>
          <w:b/>
          <w:sz w:val="20"/>
          <w:szCs w:val="20"/>
          <w:lang w:eastAsia="ko-KR"/>
        </w:rPr>
      </w:pPr>
    </w:p>
    <w:p w14:paraId="717CDB33" w14:textId="77777777" w:rsidR="00EC1BC3" w:rsidRDefault="00EC1BC3" w:rsidP="006C559E">
      <w:pPr>
        <w:spacing w:before="120" w:after="120"/>
        <w:rPr>
          <w:rFonts w:ascii="Arial" w:eastAsia="Batang" w:hAnsi="Arial" w:cs="Arial"/>
          <w:b/>
          <w:sz w:val="20"/>
          <w:szCs w:val="20"/>
          <w:lang w:eastAsia="ko-KR"/>
        </w:rPr>
      </w:pPr>
    </w:p>
    <w:p w14:paraId="5DF22F88" w14:textId="77777777" w:rsidR="00EC1BC3" w:rsidRDefault="00EC1BC3" w:rsidP="006C559E">
      <w:pPr>
        <w:spacing w:before="120" w:after="120"/>
        <w:rPr>
          <w:rFonts w:ascii="Arial" w:eastAsia="Batang" w:hAnsi="Arial" w:cs="Arial"/>
          <w:b/>
          <w:sz w:val="20"/>
          <w:szCs w:val="20"/>
          <w:lang w:eastAsia="ko-KR"/>
        </w:rPr>
      </w:pPr>
    </w:p>
    <w:p w14:paraId="1CC835EB" w14:textId="77777777" w:rsidR="00CA0B18" w:rsidRPr="004625C2" w:rsidRDefault="00CA0B18" w:rsidP="006C559E">
      <w:pPr>
        <w:spacing w:before="120" w:after="120"/>
        <w:rPr>
          <w:rFonts w:ascii="Arial" w:eastAsia="Batang" w:hAnsi="Arial" w:cs="Arial"/>
          <w:b/>
          <w:sz w:val="20"/>
          <w:szCs w:val="20"/>
          <w:lang w:eastAsia="ko-KR"/>
        </w:rPr>
      </w:pPr>
    </w:p>
    <w:p w14:paraId="4B597386" w14:textId="77777777" w:rsidR="00432212" w:rsidRDefault="00432212" w:rsidP="00D644D6">
      <w:pPr>
        <w:spacing w:before="120" w:after="120"/>
        <w:rPr>
          <w:rFonts w:ascii="Arial" w:eastAsia="Batang" w:hAnsi="Arial" w:cs="Arial"/>
          <w:b/>
          <w:bCs/>
          <w:iCs/>
          <w:sz w:val="20"/>
          <w:szCs w:val="20"/>
          <w:lang w:eastAsia="ko-KR"/>
        </w:rPr>
      </w:pPr>
    </w:p>
    <w:p w14:paraId="2F153E15" w14:textId="2DB9FF55" w:rsidR="00366D8B" w:rsidRPr="004625C2" w:rsidRDefault="004A22AF" w:rsidP="00D644D6">
      <w:pPr>
        <w:spacing w:before="120" w:after="120"/>
        <w:rPr>
          <w:rFonts w:ascii="Arial" w:eastAsia="Batang" w:hAnsi="Arial" w:cs="Arial"/>
          <w:b/>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12</w:t>
      </w:r>
      <w:r w:rsidRPr="004625C2">
        <w:rPr>
          <w:rFonts w:ascii="Arial" w:eastAsia="Batang" w:hAnsi="Arial" w:cs="Arial"/>
          <w:b/>
          <w:bCs/>
          <w:iCs/>
          <w:sz w:val="20"/>
          <w:szCs w:val="20"/>
          <w:lang w:eastAsia="ko-KR"/>
        </w:rPr>
        <w:t>: Tehnične zahteve</w:t>
      </w:r>
    </w:p>
    <w:p w14:paraId="3379551A" w14:textId="77777777" w:rsidR="00366D8B" w:rsidRPr="004625C2" w:rsidRDefault="00366D8B" w:rsidP="00D644D6">
      <w:pPr>
        <w:spacing w:before="120" w:after="120"/>
        <w:rPr>
          <w:rFonts w:ascii="Arial" w:eastAsia="Batang" w:hAnsi="Arial" w:cs="Arial"/>
          <w:b/>
          <w:sz w:val="20"/>
          <w:szCs w:val="20"/>
          <w:lang w:eastAsia="ko-KR"/>
        </w:rPr>
      </w:pPr>
    </w:p>
    <w:p w14:paraId="7C1510B5" w14:textId="6983FE25" w:rsidR="00366D8B" w:rsidRPr="004625C2" w:rsidRDefault="00366D8B" w:rsidP="00366D8B">
      <w:pPr>
        <w:spacing w:before="120" w:after="120"/>
        <w:jc w:val="center"/>
        <w:rPr>
          <w:rFonts w:ascii="Arial" w:eastAsia="Batang" w:hAnsi="Arial" w:cs="Arial"/>
          <w:b/>
          <w:sz w:val="20"/>
          <w:szCs w:val="20"/>
          <w:lang w:eastAsia="ko-KR"/>
        </w:rPr>
      </w:pPr>
      <w:r w:rsidRPr="004625C2">
        <w:rPr>
          <w:rFonts w:ascii="Arial" w:eastAsia="Batang" w:hAnsi="Arial" w:cs="Arial"/>
          <w:b/>
          <w:sz w:val="20"/>
          <w:szCs w:val="20"/>
          <w:lang w:eastAsia="ko-KR"/>
        </w:rPr>
        <w:t xml:space="preserve">Splošne in posebne tehnične zahteve za </w:t>
      </w:r>
      <w:r w:rsidR="00EC1BC3">
        <w:rPr>
          <w:rFonts w:ascii="Arial" w:eastAsia="Batang" w:hAnsi="Arial" w:cs="Arial"/>
          <w:b/>
          <w:sz w:val="20"/>
          <w:szCs w:val="20"/>
          <w:lang w:eastAsia="ko-KR"/>
        </w:rPr>
        <w:t>betonske pragove</w:t>
      </w:r>
    </w:p>
    <w:p w14:paraId="54FDAFAA" w14:textId="77777777" w:rsidR="00366D8B" w:rsidRPr="004625C2" w:rsidRDefault="00366D8B" w:rsidP="00D644D6">
      <w:pPr>
        <w:spacing w:before="120" w:after="120"/>
        <w:rPr>
          <w:rFonts w:ascii="Arial" w:eastAsia="Batang" w:hAnsi="Arial" w:cs="Arial"/>
          <w:b/>
          <w:sz w:val="20"/>
          <w:szCs w:val="20"/>
          <w:lang w:eastAsia="ko-KR"/>
        </w:rPr>
      </w:pPr>
    </w:p>
    <w:p w14:paraId="25379879" w14:textId="52BBD4A3" w:rsidR="00EC1BC3" w:rsidRPr="00B217B8" w:rsidRDefault="00EC1BC3" w:rsidP="00EC1BC3">
      <w:pPr>
        <w:rPr>
          <w:rFonts w:ascii="Arial" w:hAnsi="Arial" w:cs="Arial"/>
          <w:b/>
          <w:bCs/>
          <w:sz w:val="20"/>
          <w:szCs w:val="20"/>
        </w:rPr>
      </w:pPr>
      <w:r w:rsidRPr="00B217B8">
        <w:rPr>
          <w:rFonts w:ascii="Arial" w:hAnsi="Arial" w:cs="Arial"/>
          <w:b/>
          <w:bCs/>
          <w:sz w:val="20"/>
          <w:szCs w:val="20"/>
        </w:rPr>
        <w:t>»</w:t>
      </w:r>
      <w:r>
        <w:rPr>
          <w:rFonts w:ascii="Arial" w:hAnsi="Arial" w:cs="Arial"/>
          <w:b/>
          <w:bCs/>
          <w:sz w:val="20"/>
          <w:szCs w:val="20"/>
        </w:rPr>
        <w:t>Dobava betonskih pragov 2023</w:t>
      </w:r>
      <w:r w:rsidRPr="00B217B8">
        <w:rPr>
          <w:rFonts w:ascii="Arial" w:hAnsi="Arial" w:cs="Arial"/>
          <w:b/>
          <w:bCs/>
          <w:sz w:val="20"/>
          <w:szCs w:val="20"/>
        </w:rPr>
        <w:t>«</w:t>
      </w:r>
    </w:p>
    <w:p w14:paraId="6EB9C89A" w14:textId="77777777" w:rsidR="00432212" w:rsidRPr="00432212" w:rsidRDefault="00432212" w:rsidP="00432212">
      <w:pPr>
        <w:jc w:val="both"/>
        <w:rPr>
          <w:rFonts w:ascii="Arial" w:hAnsi="Arial" w:cs="Arial"/>
          <w:sz w:val="20"/>
          <w:szCs w:val="20"/>
        </w:rPr>
      </w:pPr>
    </w:p>
    <w:p w14:paraId="6851ACDC" w14:textId="77777777" w:rsidR="00432212" w:rsidRPr="00432212" w:rsidRDefault="00432212" w:rsidP="00432212">
      <w:pPr>
        <w:jc w:val="both"/>
        <w:rPr>
          <w:rFonts w:ascii="Arial" w:hAnsi="Arial" w:cs="Arial"/>
          <w:sz w:val="20"/>
          <w:szCs w:val="20"/>
        </w:rPr>
      </w:pPr>
    </w:p>
    <w:p w14:paraId="206169F0" w14:textId="77777777" w:rsidR="00432212" w:rsidRPr="00432212" w:rsidRDefault="00432212" w:rsidP="00432212">
      <w:pPr>
        <w:jc w:val="both"/>
        <w:rPr>
          <w:rFonts w:ascii="Arial" w:hAnsi="Arial" w:cs="Arial"/>
          <w:sz w:val="20"/>
          <w:szCs w:val="20"/>
        </w:rPr>
      </w:pPr>
    </w:p>
    <w:p w14:paraId="5429D2E2" w14:textId="77777777" w:rsidR="00432212" w:rsidRPr="00432212" w:rsidRDefault="00432212" w:rsidP="00432212">
      <w:pPr>
        <w:pStyle w:val="Odstavekseznama"/>
        <w:numPr>
          <w:ilvl w:val="0"/>
          <w:numId w:val="30"/>
        </w:numPr>
        <w:contextualSpacing/>
        <w:jc w:val="both"/>
        <w:rPr>
          <w:rFonts w:ascii="Arial" w:hAnsi="Arial" w:cs="Arial"/>
          <w:b/>
          <w:sz w:val="20"/>
        </w:rPr>
      </w:pPr>
      <w:r w:rsidRPr="00432212">
        <w:rPr>
          <w:rFonts w:ascii="Arial" w:hAnsi="Arial" w:cs="Arial"/>
          <w:b/>
          <w:sz w:val="20"/>
        </w:rPr>
        <w:t>Splošne zahteve</w:t>
      </w:r>
    </w:p>
    <w:p w14:paraId="638C18DE" w14:textId="77777777" w:rsidR="00432212" w:rsidRPr="00432212" w:rsidRDefault="00432212" w:rsidP="00432212">
      <w:pPr>
        <w:jc w:val="both"/>
        <w:rPr>
          <w:rFonts w:ascii="Arial" w:hAnsi="Arial" w:cs="Arial"/>
          <w:b/>
          <w:sz w:val="20"/>
          <w:szCs w:val="20"/>
        </w:rPr>
      </w:pPr>
    </w:p>
    <w:p w14:paraId="10A2E4A7"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 xml:space="preserve">Vsi uporabljeni materiali pri izdelavi betonskih pragov morajo biti novi in morajo ustrezati zahtevam v nadaljevanju navedenih standardov, UIC objavam, zahtevam TSI–infrastruktura, zahtevam TS-Z, zahtevam Pravilnika o zgornjem ustroju železniških prog in tem Splošnim in posebnim tehničnim zahtevam. </w:t>
      </w:r>
    </w:p>
    <w:p w14:paraId="542A92A3" w14:textId="77777777" w:rsidR="00432212" w:rsidRPr="00432212" w:rsidRDefault="00432212" w:rsidP="00432212">
      <w:pPr>
        <w:jc w:val="both"/>
        <w:rPr>
          <w:rFonts w:ascii="Arial" w:hAnsi="Arial" w:cs="Arial"/>
          <w:sz w:val="20"/>
          <w:szCs w:val="20"/>
        </w:rPr>
      </w:pPr>
    </w:p>
    <w:p w14:paraId="00486B5C" w14:textId="77777777" w:rsidR="00432212" w:rsidRPr="00432212" w:rsidRDefault="00432212" w:rsidP="00432212">
      <w:pPr>
        <w:jc w:val="both"/>
        <w:rPr>
          <w:rFonts w:ascii="Arial" w:hAnsi="Arial" w:cs="Arial"/>
          <w:sz w:val="20"/>
          <w:szCs w:val="20"/>
          <w:u w:val="single"/>
        </w:rPr>
      </w:pPr>
      <w:r w:rsidRPr="00432212">
        <w:rPr>
          <w:rFonts w:ascii="Arial" w:hAnsi="Arial" w:cs="Arial"/>
          <w:sz w:val="20"/>
          <w:szCs w:val="20"/>
          <w:u w:val="single"/>
        </w:rPr>
        <w:t>Pogoji uporabe:</w:t>
      </w:r>
    </w:p>
    <w:p w14:paraId="754B4A5D"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Oblika tirnic:</w:t>
      </w:r>
      <w:r w:rsidRPr="00432212">
        <w:rPr>
          <w:rFonts w:ascii="Arial" w:hAnsi="Arial" w:cs="Arial"/>
          <w:sz w:val="20"/>
          <w:szCs w:val="20"/>
        </w:rPr>
        <w:tab/>
      </w:r>
      <w:r w:rsidRPr="00432212">
        <w:rPr>
          <w:rFonts w:ascii="Arial" w:hAnsi="Arial" w:cs="Arial"/>
          <w:sz w:val="20"/>
          <w:szCs w:val="20"/>
        </w:rPr>
        <w:tab/>
      </w:r>
      <w:r w:rsidRPr="00432212">
        <w:rPr>
          <w:rFonts w:ascii="Arial" w:hAnsi="Arial" w:cs="Arial"/>
          <w:sz w:val="20"/>
          <w:szCs w:val="20"/>
        </w:rPr>
        <w:tab/>
        <w:t>49E1, 60E1</w:t>
      </w:r>
    </w:p>
    <w:p w14:paraId="6470B67D"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 xml:space="preserve">Nagib tirnic: </w:t>
      </w:r>
      <w:r w:rsidRPr="00432212">
        <w:rPr>
          <w:rFonts w:ascii="Arial" w:hAnsi="Arial" w:cs="Arial"/>
          <w:sz w:val="20"/>
          <w:szCs w:val="20"/>
        </w:rPr>
        <w:tab/>
      </w:r>
      <w:r w:rsidRPr="00432212">
        <w:rPr>
          <w:rFonts w:ascii="Arial" w:hAnsi="Arial" w:cs="Arial"/>
          <w:sz w:val="20"/>
          <w:szCs w:val="20"/>
        </w:rPr>
        <w:tab/>
      </w:r>
      <w:r w:rsidRPr="00432212">
        <w:rPr>
          <w:rFonts w:ascii="Arial" w:hAnsi="Arial" w:cs="Arial"/>
          <w:sz w:val="20"/>
          <w:szCs w:val="20"/>
        </w:rPr>
        <w:tab/>
        <w:t>1:neskončno, 1:20, 1:40</w:t>
      </w:r>
    </w:p>
    <w:p w14:paraId="5315C66E"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Tirna širina:</w:t>
      </w:r>
      <w:r w:rsidRPr="00432212">
        <w:rPr>
          <w:rFonts w:ascii="Arial" w:hAnsi="Arial" w:cs="Arial"/>
          <w:sz w:val="20"/>
          <w:szCs w:val="20"/>
        </w:rPr>
        <w:tab/>
      </w:r>
      <w:r w:rsidRPr="00432212">
        <w:rPr>
          <w:rFonts w:ascii="Arial" w:hAnsi="Arial" w:cs="Arial"/>
          <w:sz w:val="20"/>
          <w:szCs w:val="20"/>
        </w:rPr>
        <w:tab/>
      </w:r>
      <w:r w:rsidRPr="00432212">
        <w:rPr>
          <w:rFonts w:ascii="Arial" w:hAnsi="Arial" w:cs="Arial"/>
          <w:sz w:val="20"/>
          <w:szCs w:val="20"/>
        </w:rPr>
        <w:tab/>
        <w:t>1435 mm</w:t>
      </w:r>
    </w:p>
    <w:p w14:paraId="056A4ED1"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Pritrdilni sistem:</w:t>
      </w:r>
      <w:r w:rsidRPr="00432212">
        <w:rPr>
          <w:rFonts w:ascii="Arial" w:hAnsi="Arial" w:cs="Arial"/>
          <w:sz w:val="20"/>
          <w:szCs w:val="20"/>
        </w:rPr>
        <w:tab/>
      </w:r>
      <w:r w:rsidRPr="00432212">
        <w:rPr>
          <w:rFonts w:ascii="Arial" w:hAnsi="Arial" w:cs="Arial"/>
          <w:sz w:val="20"/>
          <w:szCs w:val="20"/>
        </w:rPr>
        <w:tab/>
        <w:t>*togi: »tip K«</w:t>
      </w:r>
    </w:p>
    <w:p w14:paraId="5A5E6E22" w14:textId="77777777" w:rsidR="00432212" w:rsidRPr="00432212" w:rsidRDefault="00432212" w:rsidP="00432212">
      <w:pPr>
        <w:ind w:left="2832"/>
        <w:jc w:val="both"/>
        <w:rPr>
          <w:rFonts w:ascii="Arial" w:hAnsi="Arial" w:cs="Arial"/>
          <w:sz w:val="20"/>
          <w:szCs w:val="20"/>
        </w:rPr>
      </w:pPr>
      <w:r w:rsidRPr="00432212">
        <w:rPr>
          <w:rFonts w:ascii="Arial" w:hAnsi="Arial" w:cs="Arial"/>
          <w:sz w:val="20"/>
          <w:szCs w:val="20"/>
        </w:rPr>
        <w:t xml:space="preserve">*elastični: »tip SKL-2«, »tip SKL-12«, »tip SKL-12b«, »tip Pandrol </w:t>
      </w:r>
    </w:p>
    <w:p w14:paraId="73B3EFC1" w14:textId="77777777" w:rsidR="00432212" w:rsidRPr="00432212" w:rsidRDefault="00432212" w:rsidP="00432212">
      <w:pPr>
        <w:ind w:left="2832"/>
        <w:jc w:val="both"/>
        <w:rPr>
          <w:rFonts w:ascii="Arial" w:hAnsi="Arial" w:cs="Arial"/>
          <w:sz w:val="20"/>
          <w:szCs w:val="20"/>
        </w:rPr>
      </w:pPr>
      <w:r w:rsidRPr="00432212">
        <w:rPr>
          <w:rFonts w:ascii="Arial" w:hAnsi="Arial" w:cs="Arial"/>
          <w:sz w:val="20"/>
          <w:szCs w:val="20"/>
        </w:rPr>
        <w:t>e-sponka«</w:t>
      </w:r>
    </w:p>
    <w:p w14:paraId="5901C469"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Osna obremenitev tira:</w:t>
      </w:r>
      <w:r w:rsidRPr="00432212">
        <w:rPr>
          <w:rFonts w:ascii="Arial" w:hAnsi="Arial" w:cs="Arial"/>
          <w:sz w:val="20"/>
          <w:szCs w:val="20"/>
        </w:rPr>
        <w:tab/>
      </w:r>
      <w:r w:rsidRPr="00432212">
        <w:rPr>
          <w:rFonts w:ascii="Arial" w:hAnsi="Arial" w:cs="Arial"/>
          <w:sz w:val="20"/>
          <w:szCs w:val="20"/>
        </w:rPr>
        <w:tab/>
        <w:t xml:space="preserve">&gt; 225 kN/os </w:t>
      </w:r>
    </w:p>
    <w:p w14:paraId="33D8CF61"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Dolžinska bremenitev tira:</w:t>
      </w:r>
      <w:r w:rsidRPr="00432212">
        <w:rPr>
          <w:rFonts w:ascii="Arial" w:hAnsi="Arial" w:cs="Arial"/>
          <w:sz w:val="20"/>
          <w:szCs w:val="20"/>
        </w:rPr>
        <w:tab/>
        <w:t xml:space="preserve">&gt; 80 kN/m </w:t>
      </w:r>
    </w:p>
    <w:p w14:paraId="1F9890E9"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Letna obremenitev tira:</w:t>
      </w:r>
      <w:r w:rsidRPr="00432212">
        <w:rPr>
          <w:rFonts w:ascii="Arial" w:hAnsi="Arial" w:cs="Arial"/>
          <w:sz w:val="20"/>
          <w:szCs w:val="20"/>
        </w:rPr>
        <w:tab/>
      </w:r>
      <w:r w:rsidRPr="00432212">
        <w:rPr>
          <w:rFonts w:ascii="Arial" w:hAnsi="Arial" w:cs="Arial"/>
          <w:sz w:val="20"/>
          <w:szCs w:val="20"/>
        </w:rPr>
        <w:tab/>
        <w:t>&gt; 20 mio. ton</w:t>
      </w:r>
    </w:p>
    <w:p w14:paraId="3AFBF7DD"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Hitrost vožnje vlakov:</w:t>
      </w:r>
      <w:r w:rsidRPr="00432212">
        <w:rPr>
          <w:rFonts w:ascii="Arial" w:hAnsi="Arial" w:cs="Arial"/>
          <w:sz w:val="20"/>
          <w:szCs w:val="20"/>
        </w:rPr>
        <w:tab/>
      </w:r>
      <w:r w:rsidRPr="00432212">
        <w:rPr>
          <w:rFonts w:ascii="Arial" w:hAnsi="Arial" w:cs="Arial"/>
          <w:sz w:val="20"/>
          <w:szCs w:val="20"/>
        </w:rPr>
        <w:tab/>
        <w:t>≤ 160 km/h</w:t>
      </w:r>
    </w:p>
    <w:p w14:paraId="6F609C1E"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 xml:space="preserve">Tir: </w:t>
      </w:r>
      <w:r w:rsidRPr="00432212">
        <w:rPr>
          <w:rFonts w:ascii="Arial" w:hAnsi="Arial" w:cs="Arial"/>
          <w:sz w:val="20"/>
          <w:szCs w:val="20"/>
        </w:rPr>
        <w:tab/>
      </w:r>
      <w:r w:rsidRPr="00432212">
        <w:rPr>
          <w:rFonts w:ascii="Arial" w:hAnsi="Arial" w:cs="Arial"/>
          <w:sz w:val="20"/>
          <w:szCs w:val="20"/>
        </w:rPr>
        <w:tab/>
      </w:r>
      <w:r w:rsidRPr="00432212">
        <w:rPr>
          <w:rFonts w:ascii="Arial" w:hAnsi="Arial" w:cs="Arial"/>
          <w:sz w:val="20"/>
          <w:szCs w:val="20"/>
        </w:rPr>
        <w:tab/>
      </w:r>
      <w:r w:rsidRPr="00432212">
        <w:rPr>
          <w:rFonts w:ascii="Arial" w:hAnsi="Arial" w:cs="Arial"/>
          <w:sz w:val="20"/>
          <w:szCs w:val="20"/>
        </w:rPr>
        <w:tab/>
        <w:t>neprekinjeno zavarjen tir</w:t>
      </w:r>
    </w:p>
    <w:p w14:paraId="68522BFF" w14:textId="77777777" w:rsidR="00432212" w:rsidRPr="00432212" w:rsidRDefault="00432212" w:rsidP="00432212">
      <w:pPr>
        <w:ind w:left="2832" w:hanging="2832"/>
        <w:jc w:val="both"/>
        <w:rPr>
          <w:rFonts w:ascii="Arial" w:hAnsi="Arial" w:cs="Arial"/>
          <w:sz w:val="20"/>
          <w:szCs w:val="20"/>
        </w:rPr>
      </w:pPr>
      <w:r w:rsidRPr="00432212">
        <w:rPr>
          <w:rFonts w:ascii="Arial" w:hAnsi="Arial" w:cs="Arial"/>
          <w:sz w:val="20"/>
          <w:szCs w:val="20"/>
        </w:rPr>
        <w:t xml:space="preserve">Opremljenost proge: </w:t>
      </w:r>
      <w:r w:rsidRPr="00432212">
        <w:rPr>
          <w:rFonts w:ascii="Arial" w:hAnsi="Arial" w:cs="Arial"/>
          <w:sz w:val="20"/>
          <w:szCs w:val="20"/>
        </w:rPr>
        <w:tab/>
        <w:t>*proga opremljena s signalno varnostnimi in telekomunikacijskimi napravami</w:t>
      </w:r>
    </w:p>
    <w:p w14:paraId="336ED4A4" w14:textId="77777777" w:rsidR="00432212" w:rsidRPr="00432212" w:rsidRDefault="00432212" w:rsidP="00432212">
      <w:pPr>
        <w:ind w:left="2124" w:firstLine="708"/>
        <w:jc w:val="both"/>
        <w:rPr>
          <w:rFonts w:ascii="Arial" w:hAnsi="Arial" w:cs="Arial"/>
          <w:sz w:val="20"/>
          <w:szCs w:val="20"/>
        </w:rPr>
      </w:pPr>
      <w:r w:rsidRPr="00432212">
        <w:rPr>
          <w:rFonts w:ascii="Arial" w:hAnsi="Arial" w:cs="Arial"/>
          <w:sz w:val="20"/>
          <w:szCs w:val="20"/>
        </w:rPr>
        <w:t>*elektrificirana proga (DC 3 kV)</w:t>
      </w:r>
    </w:p>
    <w:p w14:paraId="3DE06CD9"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 xml:space="preserve">Temperaturno območje: </w:t>
      </w:r>
      <w:r w:rsidRPr="00432212">
        <w:rPr>
          <w:rFonts w:ascii="Arial" w:hAnsi="Arial" w:cs="Arial"/>
          <w:sz w:val="20"/>
          <w:szCs w:val="20"/>
        </w:rPr>
        <w:tab/>
        <w:t>od -30º C do + 65º C</w:t>
      </w:r>
    </w:p>
    <w:p w14:paraId="65BC8F6E" w14:textId="77777777" w:rsidR="00432212" w:rsidRPr="00432212" w:rsidRDefault="00432212" w:rsidP="00432212">
      <w:pPr>
        <w:jc w:val="both"/>
        <w:rPr>
          <w:rFonts w:ascii="Arial" w:hAnsi="Arial" w:cs="Arial"/>
          <w:sz w:val="20"/>
          <w:szCs w:val="20"/>
        </w:rPr>
      </w:pPr>
    </w:p>
    <w:p w14:paraId="0DD75D8F" w14:textId="77777777" w:rsidR="00432212" w:rsidRPr="00432212" w:rsidRDefault="00432212" w:rsidP="00432212">
      <w:pPr>
        <w:pStyle w:val="Odstavekseznama"/>
        <w:numPr>
          <w:ilvl w:val="0"/>
          <w:numId w:val="30"/>
        </w:numPr>
        <w:contextualSpacing/>
        <w:jc w:val="both"/>
        <w:rPr>
          <w:rFonts w:ascii="Arial" w:hAnsi="Arial" w:cs="Arial"/>
          <w:b/>
          <w:sz w:val="20"/>
        </w:rPr>
      </w:pPr>
      <w:r w:rsidRPr="00432212">
        <w:rPr>
          <w:rFonts w:ascii="Arial" w:hAnsi="Arial" w:cs="Arial"/>
          <w:b/>
          <w:sz w:val="20"/>
        </w:rPr>
        <w:t>Tehnične zahteve</w:t>
      </w:r>
    </w:p>
    <w:p w14:paraId="1A2CEE53" w14:textId="77777777" w:rsidR="00432212" w:rsidRPr="00432212" w:rsidRDefault="00432212" w:rsidP="00432212">
      <w:pPr>
        <w:jc w:val="both"/>
        <w:rPr>
          <w:rFonts w:ascii="Arial" w:hAnsi="Arial" w:cs="Arial"/>
          <w:b/>
          <w:sz w:val="20"/>
          <w:szCs w:val="20"/>
        </w:rPr>
      </w:pPr>
    </w:p>
    <w:p w14:paraId="48BFA28B"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 xml:space="preserve"> Standardi</w:t>
      </w:r>
    </w:p>
    <w:p w14:paraId="7ACB97C4" w14:textId="77777777" w:rsidR="00432212" w:rsidRPr="00432212" w:rsidRDefault="00432212" w:rsidP="00432212">
      <w:pPr>
        <w:pStyle w:val="Odstavekseznama"/>
        <w:numPr>
          <w:ilvl w:val="0"/>
          <w:numId w:val="22"/>
        </w:numPr>
        <w:ind w:left="426" w:hanging="284"/>
        <w:contextualSpacing/>
        <w:jc w:val="both"/>
        <w:rPr>
          <w:rFonts w:ascii="Arial" w:hAnsi="Arial" w:cs="Arial"/>
          <w:sz w:val="20"/>
        </w:rPr>
      </w:pPr>
      <w:r w:rsidRPr="00432212">
        <w:rPr>
          <w:rFonts w:ascii="Arial" w:hAnsi="Arial" w:cs="Arial"/>
          <w:sz w:val="20"/>
        </w:rPr>
        <w:t>SIST EN 13230 – Betonski pragi in kretniški betonski pragi,</w:t>
      </w:r>
    </w:p>
    <w:p w14:paraId="6F8A4245" w14:textId="77777777" w:rsidR="00432212" w:rsidRPr="00432212" w:rsidRDefault="00432212" w:rsidP="00432212">
      <w:pPr>
        <w:pStyle w:val="Odstavekseznama"/>
        <w:numPr>
          <w:ilvl w:val="0"/>
          <w:numId w:val="22"/>
        </w:numPr>
        <w:ind w:left="426" w:hanging="284"/>
        <w:contextualSpacing/>
        <w:jc w:val="both"/>
        <w:rPr>
          <w:rFonts w:ascii="Arial" w:hAnsi="Arial" w:cs="Arial"/>
          <w:sz w:val="20"/>
        </w:rPr>
      </w:pPr>
      <w:r w:rsidRPr="00432212">
        <w:rPr>
          <w:rFonts w:ascii="Arial" w:hAnsi="Arial" w:cs="Arial"/>
          <w:sz w:val="20"/>
        </w:rPr>
        <w:t>SIST EN 16730 – Betonski pragi in nosilci s podpragovnimi podlogami.</w:t>
      </w:r>
    </w:p>
    <w:p w14:paraId="261D4BE0" w14:textId="77777777" w:rsidR="00432212" w:rsidRPr="00432212" w:rsidRDefault="00432212" w:rsidP="00432212">
      <w:pPr>
        <w:jc w:val="both"/>
        <w:rPr>
          <w:rFonts w:ascii="Arial" w:hAnsi="Arial" w:cs="Arial"/>
          <w:sz w:val="20"/>
          <w:szCs w:val="20"/>
        </w:rPr>
      </w:pPr>
    </w:p>
    <w:p w14:paraId="4CF49F20"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Tehnične specifikacije železnice (TS–Z)</w:t>
      </w:r>
    </w:p>
    <w:p w14:paraId="5F8964CA"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Tehnične specifikacije (TS-Z) za elemente proge, ki veljajo v sistemu Javne železniške infrastrukture (JŽI) v Republiki Sloveniji.</w:t>
      </w:r>
    </w:p>
    <w:p w14:paraId="34EC953E" w14:textId="77777777" w:rsidR="00432212" w:rsidRPr="00432212" w:rsidRDefault="00432212" w:rsidP="00432212">
      <w:pPr>
        <w:jc w:val="both"/>
        <w:rPr>
          <w:rFonts w:ascii="Arial" w:hAnsi="Arial" w:cs="Arial"/>
          <w:sz w:val="20"/>
          <w:szCs w:val="20"/>
        </w:rPr>
      </w:pPr>
    </w:p>
    <w:p w14:paraId="732628AA"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Pravilnik o zgornjem ustroju železniških prog</w:t>
      </w:r>
    </w:p>
    <w:p w14:paraId="19F2E3FE"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Pravilnik o zgornjem ustroju železniških prog Ur.l. št. 92/10 z dne 19.11.2010 z vsemi dopolnitvami, ki velja v sistemu Javne železniške infrastrukture (JŽI) v Republiki Sloveniji.</w:t>
      </w:r>
    </w:p>
    <w:p w14:paraId="16213FD9" w14:textId="77777777" w:rsidR="00432212" w:rsidRPr="00432212" w:rsidRDefault="00432212" w:rsidP="00432212">
      <w:pPr>
        <w:jc w:val="both"/>
        <w:rPr>
          <w:rFonts w:ascii="Arial" w:hAnsi="Arial" w:cs="Arial"/>
          <w:sz w:val="20"/>
          <w:szCs w:val="20"/>
        </w:rPr>
      </w:pPr>
    </w:p>
    <w:p w14:paraId="149B20A1"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Zakon o varnosti v železniškem prometu</w:t>
      </w:r>
    </w:p>
    <w:p w14:paraId="1E3F8E31"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Zakon o varnosti v železniškem prometu Ur.l. št. 30/18 z dne 26.04.2018 z vsemi dopolnitvami, ki velja v sistemu Javne železniške infrastrukture (JŽI) v Republiki Sloveniji.</w:t>
      </w:r>
    </w:p>
    <w:p w14:paraId="073EAF24" w14:textId="77777777" w:rsidR="00432212" w:rsidRPr="00432212" w:rsidRDefault="00432212" w:rsidP="00432212">
      <w:pPr>
        <w:jc w:val="both"/>
        <w:rPr>
          <w:rFonts w:ascii="Arial" w:hAnsi="Arial" w:cs="Arial"/>
          <w:sz w:val="20"/>
          <w:szCs w:val="20"/>
        </w:rPr>
      </w:pPr>
    </w:p>
    <w:p w14:paraId="0AD1BA8B"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 xml:space="preserve">Tehnične specifikacije za interoperabilnost (TSI–infrastruktura) </w:t>
      </w:r>
    </w:p>
    <w:p w14:paraId="2AEE1E65"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UREDBA KOMISIJE (EU) št. 1299/2014 z dne 18. novembra 2014 o tehničnih specifikacijah za interoperabilnost v zvezi s podsistemom »infrastruktura« železniškega sistema v Evropski uniji, z vsemi dopolnitvami.</w:t>
      </w:r>
    </w:p>
    <w:p w14:paraId="0C10CF81" w14:textId="77777777" w:rsidR="00432212" w:rsidRPr="00432212" w:rsidRDefault="00432212" w:rsidP="00432212">
      <w:pPr>
        <w:jc w:val="both"/>
        <w:rPr>
          <w:rFonts w:ascii="Arial" w:hAnsi="Arial" w:cs="Arial"/>
          <w:sz w:val="20"/>
          <w:szCs w:val="20"/>
        </w:rPr>
      </w:pPr>
    </w:p>
    <w:p w14:paraId="7BF52DEC" w14:textId="77777777" w:rsidR="00432212" w:rsidRPr="00432212" w:rsidRDefault="00432212" w:rsidP="00432212">
      <w:pPr>
        <w:pStyle w:val="Odstavekseznama"/>
        <w:numPr>
          <w:ilvl w:val="0"/>
          <w:numId w:val="30"/>
        </w:numPr>
        <w:contextualSpacing/>
        <w:jc w:val="both"/>
        <w:rPr>
          <w:rFonts w:ascii="Arial" w:hAnsi="Arial" w:cs="Arial"/>
          <w:b/>
          <w:sz w:val="20"/>
        </w:rPr>
      </w:pPr>
      <w:r w:rsidRPr="00432212">
        <w:rPr>
          <w:rFonts w:ascii="Arial" w:hAnsi="Arial" w:cs="Arial"/>
          <w:b/>
          <w:sz w:val="20"/>
        </w:rPr>
        <w:t>Posebne tehnične zahteve</w:t>
      </w:r>
    </w:p>
    <w:p w14:paraId="07EFC16E" w14:textId="77777777" w:rsidR="00432212" w:rsidRPr="00432212" w:rsidRDefault="00432212" w:rsidP="00432212">
      <w:pPr>
        <w:jc w:val="both"/>
        <w:rPr>
          <w:rFonts w:ascii="Arial" w:hAnsi="Arial" w:cs="Arial"/>
          <w:sz w:val="20"/>
          <w:szCs w:val="20"/>
          <w:u w:val="single"/>
        </w:rPr>
      </w:pPr>
    </w:p>
    <w:p w14:paraId="13DC54D5"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Skladnost s predpisi</w:t>
      </w:r>
    </w:p>
    <w:p w14:paraId="06AF27E1"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lastRenderedPageBreak/>
        <w:t>Betonski pragi morajo ustrezati zahtevam standarda SIST EN 13230 in Uredbi št. 1299/2014 o tehničnih specifikacijah za interoperabilnost v zvezi s podsistemom »infrastruktura« železniškega sistema v Evropski uniji (TSI), s katero je prag definiran kot element interoperabilnosti.</w:t>
      </w:r>
    </w:p>
    <w:p w14:paraId="08999492" w14:textId="77777777" w:rsidR="00432212" w:rsidRPr="00432212" w:rsidRDefault="00432212" w:rsidP="00432212">
      <w:pPr>
        <w:jc w:val="both"/>
        <w:rPr>
          <w:rFonts w:ascii="Arial" w:hAnsi="Arial" w:cs="Arial"/>
          <w:sz w:val="20"/>
          <w:szCs w:val="20"/>
        </w:rPr>
      </w:pPr>
    </w:p>
    <w:p w14:paraId="06E55080"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Kakovost materialov</w:t>
      </w:r>
    </w:p>
    <w:p w14:paraId="264DFF77"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Materiali, ki bodo uporabljeni ali vgrajeni pri proizvodnji betonskih pragov morajo biti novi in ustrezati standardom za materiale, ki zagotavljajo enako ali večjo kvaliteto za uporabljene in vgrajene materiale pri izdelavi betonskega praga, kot je to zahtevano v standardih serije SIST EN 13230. Za posebne lastnosti betonov in osnovnih materialov je potrebno upoštevati še ostale standarde iz tega področja.</w:t>
      </w:r>
    </w:p>
    <w:p w14:paraId="194E3E37"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Za betonski prag, kot komponento interoperabilnosti, mora biti zaključen postopek ocenjevanje skladnosti in primernosti za uporabo z ustreznimi in predpisanimi moduli (skladno s TSI) in ES-verifikacija podsistema s strani priglašenega organa (ES - potrdilo o verifikaciji podsistema).</w:t>
      </w:r>
    </w:p>
    <w:p w14:paraId="69B5907B" w14:textId="77777777" w:rsidR="00432212" w:rsidRPr="00432212" w:rsidRDefault="00432212" w:rsidP="00432212">
      <w:pPr>
        <w:jc w:val="both"/>
        <w:rPr>
          <w:rFonts w:ascii="Arial" w:hAnsi="Arial" w:cs="Arial"/>
          <w:sz w:val="20"/>
          <w:szCs w:val="20"/>
        </w:rPr>
      </w:pPr>
    </w:p>
    <w:p w14:paraId="7574A9FA"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Dimenzije in izvedba praga</w:t>
      </w:r>
    </w:p>
    <w:p w14:paraId="17A9E039" w14:textId="77777777" w:rsidR="00432212" w:rsidRPr="00432212" w:rsidRDefault="00432212" w:rsidP="00432212">
      <w:pPr>
        <w:widowControl w:val="0"/>
        <w:tabs>
          <w:tab w:val="left" w:pos="851"/>
        </w:tabs>
        <w:jc w:val="both"/>
        <w:rPr>
          <w:rFonts w:ascii="Arial" w:hAnsi="Arial" w:cs="Arial"/>
          <w:sz w:val="20"/>
          <w:szCs w:val="20"/>
        </w:rPr>
      </w:pPr>
      <w:r w:rsidRPr="00432212">
        <w:rPr>
          <w:rFonts w:ascii="Arial" w:hAnsi="Arial" w:cs="Arial"/>
          <w:sz w:val="20"/>
          <w:szCs w:val="20"/>
        </w:rPr>
        <w:t>Vse dimenzije prednapetega betonskega praga in sama konstrukcija praga, morajo zadostovati veljavnim standardom za enodelne betonske prage in morajo biti prilagojeni za definiran sistem pritrditev (v primeru pritrditev e-sponka: predvsem zaradi sider, ki se morajo vgraditi v betonski prag že v fazi proizvodnje praga tako, da se zagotovi nazivna tirna širina oziroma s pravilniki dovoljeno odstopanje).</w:t>
      </w:r>
    </w:p>
    <w:p w14:paraId="6B0B9CAF"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 xml:space="preserve">Betonski prag mora biti dolžine 2.600 mm (+/- 10 mm). </w:t>
      </w:r>
    </w:p>
    <w:p w14:paraId="3786C555"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Naležna površina praga na tirno gredo ne sme biti manjša od 6.800 cm</w:t>
      </w:r>
      <w:r w:rsidRPr="00432212">
        <w:rPr>
          <w:rFonts w:ascii="Arial" w:hAnsi="Arial" w:cs="Arial"/>
          <w:sz w:val="20"/>
          <w:vertAlign w:val="superscript"/>
        </w:rPr>
        <w:t>2</w:t>
      </w:r>
      <w:r w:rsidRPr="00432212">
        <w:rPr>
          <w:rFonts w:ascii="Arial" w:hAnsi="Arial" w:cs="Arial"/>
          <w:sz w:val="20"/>
        </w:rPr>
        <w:t>.</w:t>
      </w:r>
    </w:p>
    <w:p w14:paraId="484D2D1D"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Največja širina naležne ploskve praga na tirno gredo, merjeno v sredini praga, je lahko 240 mm.</w:t>
      </w:r>
    </w:p>
    <w:p w14:paraId="53C88634"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Največja širina naležne ploskve praga na tirno je lahko 300 mm.</w:t>
      </w:r>
    </w:p>
    <w:p w14:paraId="4ED15C78"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Prag mora biti izdelan kot monoblok iz armiranega betona (prednapet).</w:t>
      </w:r>
    </w:p>
    <w:p w14:paraId="50D550CB"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Armatura, sila prednapetja, višina praga in oblika praga niso predpisani in jih določi proizvajalec praga, glede na svojo tehnologijo proizvodnje ter tehnične in ostale zahteve.</w:t>
      </w:r>
    </w:p>
    <w:p w14:paraId="2289567D"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Bočne ploskve betonskega praga, v območju pritrditve tirnice na prag in naprave proti vzdolžnemu pomiku tirnic, morajo zagotavljati kvalitetno medsebojno prileganje.</w:t>
      </w:r>
    </w:p>
    <w:p w14:paraId="09C7AB9E"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 xml:space="preserve">Dovoljeno odstopanje od nazivne tirne širine je +/- 2 mm; za kretniške prage pa </w:t>
      </w:r>
    </w:p>
    <w:p w14:paraId="4C0F7456" w14:textId="77777777" w:rsidR="00432212" w:rsidRPr="00432212" w:rsidRDefault="00432212" w:rsidP="00432212">
      <w:pPr>
        <w:pStyle w:val="Odstavekseznama"/>
        <w:jc w:val="both"/>
        <w:rPr>
          <w:rFonts w:ascii="Arial" w:hAnsi="Arial" w:cs="Arial"/>
          <w:sz w:val="20"/>
        </w:rPr>
      </w:pPr>
      <w:r w:rsidRPr="00432212">
        <w:rPr>
          <w:rFonts w:ascii="Arial" w:hAnsi="Arial" w:cs="Arial"/>
          <w:sz w:val="20"/>
        </w:rPr>
        <w:t>+/- 1,5mm oz. po načrtu proizvajalca kretnic.</w:t>
      </w:r>
    </w:p>
    <w:p w14:paraId="07EED9F7" w14:textId="77777777" w:rsidR="00432212" w:rsidRPr="00432212" w:rsidRDefault="00432212" w:rsidP="00432212">
      <w:pPr>
        <w:jc w:val="both"/>
        <w:rPr>
          <w:rFonts w:ascii="Arial" w:hAnsi="Arial" w:cs="Arial"/>
          <w:sz w:val="20"/>
          <w:szCs w:val="20"/>
        </w:rPr>
      </w:pPr>
    </w:p>
    <w:p w14:paraId="712CA096"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Pritrditev tirnice</w:t>
      </w:r>
    </w:p>
    <w:p w14:paraId="58197BBF"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Betonski prag mora omogočati pritrditev tirnice z vgradnjo EVA podložne ploščice debeline min. 4,5 mm, ki mora biti oblikovana tako, da je preprečen zdrs plošče iz ležišča pod tirnico.</w:t>
      </w:r>
    </w:p>
    <w:p w14:paraId="64AD45E5" w14:textId="77777777" w:rsidR="00432212" w:rsidRPr="00432212" w:rsidRDefault="00432212" w:rsidP="00432212">
      <w:pPr>
        <w:jc w:val="both"/>
        <w:rPr>
          <w:rFonts w:ascii="Arial" w:hAnsi="Arial" w:cs="Arial"/>
          <w:sz w:val="20"/>
          <w:szCs w:val="20"/>
        </w:rPr>
      </w:pPr>
    </w:p>
    <w:p w14:paraId="665F5787"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Električna upornost praga</w:t>
      </w:r>
    </w:p>
    <w:p w14:paraId="72ADC11D"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Betonski prag mora zagotavljati električno upornost min. 6.000 Ω v suhem stanju in min. 3.000 Ω v vlažnem stanju.</w:t>
      </w:r>
    </w:p>
    <w:p w14:paraId="0ED66508" w14:textId="77777777" w:rsidR="00432212" w:rsidRPr="00432212" w:rsidRDefault="00432212" w:rsidP="00432212">
      <w:pPr>
        <w:jc w:val="both"/>
        <w:rPr>
          <w:rFonts w:ascii="Arial" w:hAnsi="Arial" w:cs="Arial"/>
          <w:sz w:val="20"/>
          <w:szCs w:val="20"/>
        </w:rPr>
      </w:pPr>
    </w:p>
    <w:p w14:paraId="51EEA22C"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Podloga na spodnji strani praga (»USP«)</w:t>
      </w:r>
    </w:p>
    <w:p w14:paraId="4AD049A6"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Betonski prag mora imeti na spodnji strani vgrajeno elastomerno podlogo (»USP«) s skladno s standardom SIST EN 16730 (kategorija proge TC3) in lastnostmi:</w:t>
      </w:r>
    </w:p>
    <w:p w14:paraId="33A65313"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debelina 7 – 10 mm,</w:t>
      </w:r>
    </w:p>
    <w:p w14:paraId="0ECDDDB7"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statična togost (C</w:t>
      </w:r>
      <w:r w:rsidRPr="00432212">
        <w:rPr>
          <w:rFonts w:ascii="Arial" w:hAnsi="Arial" w:cs="Arial"/>
          <w:sz w:val="20"/>
          <w:vertAlign w:val="subscript"/>
        </w:rPr>
        <w:t>stat</w:t>
      </w:r>
      <w:r w:rsidRPr="00432212">
        <w:rPr>
          <w:rFonts w:ascii="Arial" w:hAnsi="Arial" w:cs="Arial"/>
          <w:sz w:val="20"/>
        </w:rPr>
        <w:t>) (GBP test)  ≥  0,22 N/mm</w:t>
      </w:r>
      <w:r w:rsidRPr="00432212">
        <w:rPr>
          <w:rFonts w:ascii="Arial" w:hAnsi="Arial" w:cs="Arial"/>
          <w:sz w:val="20"/>
          <w:vertAlign w:val="superscript"/>
        </w:rPr>
        <w:t>3</w:t>
      </w:r>
      <w:r w:rsidRPr="00432212">
        <w:rPr>
          <w:rFonts w:ascii="Arial" w:hAnsi="Arial" w:cs="Arial"/>
          <w:sz w:val="20"/>
        </w:rPr>
        <w:t>,</w:t>
      </w:r>
    </w:p>
    <w:p w14:paraId="0ABF78D8"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dinamični togost (C</w:t>
      </w:r>
      <w:r w:rsidRPr="00432212">
        <w:rPr>
          <w:rFonts w:ascii="Arial" w:hAnsi="Arial" w:cs="Arial"/>
          <w:sz w:val="20"/>
          <w:vertAlign w:val="subscript"/>
        </w:rPr>
        <w:t>dyn-5Hz</w:t>
      </w:r>
      <w:r w:rsidRPr="00432212">
        <w:rPr>
          <w:rFonts w:ascii="Arial" w:hAnsi="Arial" w:cs="Arial"/>
          <w:sz w:val="20"/>
        </w:rPr>
        <w:t>)  ≥  0,25 N/mm</w:t>
      </w:r>
      <w:r w:rsidRPr="00432212">
        <w:rPr>
          <w:rFonts w:ascii="Arial" w:hAnsi="Arial" w:cs="Arial"/>
          <w:sz w:val="20"/>
          <w:vertAlign w:val="superscript"/>
        </w:rPr>
        <w:t>3</w:t>
      </w:r>
      <w:r w:rsidRPr="00432212">
        <w:rPr>
          <w:rFonts w:ascii="Arial" w:hAnsi="Arial" w:cs="Arial"/>
          <w:sz w:val="20"/>
        </w:rPr>
        <w:t>,</w:t>
      </w:r>
    </w:p>
    <w:p w14:paraId="6E8BB542"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kontaktno površino  ≥  20 %.</w:t>
      </w:r>
    </w:p>
    <w:p w14:paraId="00B58710"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Podloga mora segati po celotni spodnji površini praga, pri čemer mora biti od stranskih robov praga oddaljena 10 – 25 mm.</w:t>
      </w:r>
    </w:p>
    <w:p w14:paraId="4F0B1B72"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Stik betonskega praga in podloge na spodnji strani praga mora zagotavljati trdnost najmanj 0,4 N/mm</w:t>
      </w:r>
      <w:r w:rsidRPr="00432212">
        <w:rPr>
          <w:rFonts w:ascii="Arial" w:hAnsi="Arial" w:cs="Arial"/>
          <w:sz w:val="20"/>
          <w:szCs w:val="20"/>
          <w:vertAlign w:val="superscript"/>
        </w:rPr>
        <w:t>2</w:t>
      </w:r>
      <w:r w:rsidRPr="00432212">
        <w:rPr>
          <w:rFonts w:ascii="Arial" w:hAnsi="Arial" w:cs="Arial"/>
          <w:sz w:val="20"/>
          <w:szCs w:val="20"/>
        </w:rPr>
        <w:t xml:space="preserve">. </w:t>
      </w:r>
    </w:p>
    <w:p w14:paraId="7828CBD0"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Podloga mora imeti sposobnost zagotavljati zahtevane lastnosti skozi celotno uporabno dobo praga brez vzdrževanja.</w:t>
      </w:r>
    </w:p>
    <w:p w14:paraId="501FE957"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Podloga mora biti vgrajena v procesu proizvodnje praga. Drugačen način vgradnje je dovoljen le ob soglasju upravljalca.</w:t>
      </w:r>
    </w:p>
    <w:p w14:paraId="73479554"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Proizvajalec pragov mora predložiti poročila testov, ki dokazujejo zahtevane lastnosti praga z vgrajeno podlogo.</w:t>
      </w:r>
    </w:p>
    <w:p w14:paraId="1C38B8D8" w14:textId="77777777" w:rsidR="00432212" w:rsidRPr="00432212" w:rsidRDefault="00432212" w:rsidP="00432212">
      <w:pPr>
        <w:jc w:val="both"/>
        <w:rPr>
          <w:rFonts w:ascii="Arial" w:hAnsi="Arial" w:cs="Arial"/>
          <w:sz w:val="20"/>
          <w:szCs w:val="20"/>
        </w:rPr>
      </w:pPr>
    </w:p>
    <w:p w14:paraId="4717FDBA"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Vgradnja varnostne tirnice</w:t>
      </w:r>
    </w:p>
    <w:p w14:paraId="7E6D9871"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Betonski prag mora, (glede na posebno zahtevo naročnika) poleg osnovne tirnice, omogočati tudi pritrditev varnostne tirnice (kot na primer: v primeru vgradnje na mostovih z zaprtim voziščem ali vgradnja pred predori). Razdaljo med osnovno vozno in varnostno tirnico določena Pravilnik o zgornjem ustroju železniških prog.</w:t>
      </w:r>
    </w:p>
    <w:p w14:paraId="4D7E1904" w14:textId="77777777" w:rsidR="00432212" w:rsidRPr="00432212" w:rsidRDefault="00432212" w:rsidP="00432212">
      <w:pPr>
        <w:jc w:val="both"/>
        <w:rPr>
          <w:rFonts w:ascii="Arial" w:hAnsi="Arial" w:cs="Arial"/>
          <w:sz w:val="20"/>
          <w:szCs w:val="20"/>
        </w:rPr>
      </w:pPr>
    </w:p>
    <w:p w14:paraId="799292EE"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Posebna pritrditev</w:t>
      </w:r>
    </w:p>
    <w:p w14:paraId="071BA48F"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lastRenderedPageBreak/>
        <w:t>Betonski prag mora omogočati posebno pritrditev tirnice (skladno z zahtevami naročnika) v primeru vgradnje posebne objekte (kot npr. Pandrol Vipa).</w:t>
      </w:r>
    </w:p>
    <w:p w14:paraId="4A84AB3C" w14:textId="77777777" w:rsidR="00432212" w:rsidRPr="00432212" w:rsidRDefault="00432212" w:rsidP="00432212">
      <w:pPr>
        <w:jc w:val="both"/>
        <w:rPr>
          <w:rFonts w:ascii="Arial" w:hAnsi="Arial" w:cs="Arial"/>
          <w:sz w:val="20"/>
          <w:szCs w:val="20"/>
        </w:rPr>
      </w:pPr>
    </w:p>
    <w:p w14:paraId="5EA9F9DB"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Pritrditev kablov na prag</w:t>
      </w:r>
    </w:p>
    <w:p w14:paraId="39E33754"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Betonski prag mora imeti možnost pritrjevanja ozemljitvenih in signalnih kablov, brez vpliva na zmanjšanje kvalitete oziroma uporabne dobe pragov. Za kabelsko povezavo določenih signalno varnostnih in progovnih naprav, mora proizvajalec pragov podati rešitev za način pritrjevanja cevi oz. nosilca kabla na betonski prag, s pomočjo vrtanja in montaže vijakov manjših dimenzij v sam prag (v stranske stranice praga) in priložiti načrt z opisom dovoljenih posegov v prag.</w:t>
      </w:r>
    </w:p>
    <w:p w14:paraId="5CCE5327" w14:textId="77777777" w:rsidR="00432212" w:rsidRPr="00432212" w:rsidRDefault="00432212" w:rsidP="00432212">
      <w:pPr>
        <w:jc w:val="both"/>
        <w:rPr>
          <w:rFonts w:ascii="Arial" w:hAnsi="Arial" w:cs="Arial"/>
          <w:sz w:val="20"/>
          <w:szCs w:val="20"/>
        </w:rPr>
      </w:pPr>
    </w:p>
    <w:p w14:paraId="7258DD80"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Letnica izdelave</w:t>
      </w:r>
    </w:p>
    <w:p w14:paraId="56366BA3"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Letnice izdelave praga je praviloma enaka letnici prevzema ali eno leto nazaj po predhodnem soglasju naročnika.</w:t>
      </w:r>
    </w:p>
    <w:p w14:paraId="00CC3B0A" w14:textId="77777777" w:rsidR="00432212" w:rsidRPr="00432212" w:rsidRDefault="00432212" w:rsidP="00432212">
      <w:pPr>
        <w:jc w:val="both"/>
        <w:rPr>
          <w:rFonts w:ascii="Arial" w:hAnsi="Arial" w:cs="Arial"/>
          <w:sz w:val="20"/>
          <w:szCs w:val="20"/>
        </w:rPr>
      </w:pPr>
    </w:p>
    <w:p w14:paraId="3601948C"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Posebne označbe</w:t>
      </w:r>
    </w:p>
    <w:p w14:paraId="75AC9540"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 xml:space="preserve">Vsak betonski prag mora imeti trajne posebne označbe: </w:t>
      </w:r>
    </w:p>
    <w:p w14:paraId="78E6AE1C"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letnico, mesec in dan proizvodnje,</w:t>
      </w:r>
    </w:p>
    <w:p w14:paraId="44B25DBC"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naklon ležišča tirnice,</w:t>
      </w:r>
    </w:p>
    <w:p w14:paraId="09C2CEFD"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tip tirnice,</w:t>
      </w:r>
    </w:p>
    <w:p w14:paraId="118B83A6"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tip praga,</w:t>
      </w:r>
    </w:p>
    <w:p w14:paraId="30463293"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oznako proizvajalca.</w:t>
      </w:r>
    </w:p>
    <w:p w14:paraId="100EFEE2" w14:textId="77777777" w:rsidR="00432212" w:rsidRPr="00432212" w:rsidRDefault="00432212" w:rsidP="00432212">
      <w:pPr>
        <w:jc w:val="both"/>
        <w:rPr>
          <w:rFonts w:ascii="Arial" w:hAnsi="Arial" w:cs="Arial"/>
          <w:sz w:val="20"/>
          <w:szCs w:val="20"/>
        </w:rPr>
      </w:pPr>
    </w:p>
    <w:p w14:paraId="2A54D089"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Uporabna doba</w:t>
      </w:r>
    </w:p>
    <w:p w14:paraId="12D0E699" w14:textId="77777777" w:rsidR="00432212" w:rsidRPr="00432212" w:rsidRDefault="00432212" w:rsidP="00432212">
      <w:pPr>
        <w:widowControl w:val="0"/>
        <w:tabs>
          <w:tab w:val="left" w:pos="851"/>
        </w:tabs>
        <w:jc w:val="both"/>
        <w:rPr>
          <w:rFonts w:ascii="Arial" w:hAnsi="Arial" w:cs="Arial"/>
          <w:sz w:val="20"/>
          <w:szCs w:val="20"/>
        </w:rPr>
      </w:pPr>
      <w:r w:rsidRPr="00432212">
        <w:rPr>
          <w:rFonts w:ascii="Arial" w:hAnsi="Arial" w:cs="Arial"/>
          <w:sz w:val="20"/>
          <w:szCs w:val="20"/>
        </w:rPr>
        <w:t>Izvajalec mora garantirati uporabnost betonskega praga 50 let, kar pomeni, da morajo biti, v tem obdobju, zagotovljene nespremenjene lastnosti praga, katere so zahtevane ob dobavi, ravnotako mora ostati nespremenjena sila prednapetja praga, ne glede na doseganje ali nedoseganje največje predpisane obremenitve proge.</w:t>
      </w:r>
    </w:p>
    <w:p w14:paraId="732B325A" w14:textId="77777777" w:rsidR="00432212" w:rsidRPr="00432212" w:rsidRDefault="00432212" w:rsidP="00432212">
      <w:pPr>
        <w:jc w:val="both"/>
        <w:rPr>
          <w:rFonts w:ascii="Arial" w:hAnsi="Arial" w:cs="Arial"/>
          <w:sz w:val="20"/>
          <w:szCs w:val="20"/>
        </w:rPr>
      </w:pPr>
    </w:p>
    <w:p w14:paraId="5B379E6E" w14:textId="77777777" w:rsidR="00432212" w:rsidRPr="00432212" w:rsidRDefault="00432212" w:rsidP="00432212">
      <w:pPr>
        <w:pStyle w:val="Odstavekseznama"/>
        <w:numPr>
          <w:ilvl w:val="1"/>
          <w:numId w:val="30"/>
        </w:numPr>
        <w:ind w:left="431" w:hanging="431"/>
        <w:contextualSpacing/>
        <w:jc w:val="both"/>
        <w:rPr>
          <w:rFonts w:ascii="Arial" w:hAnsi="Arial" w:cs="Arial"/>
          <w:sz w:val="20"/>
          <w:u w:val="single"/>
        </w:rPr>
      </w:pPr>
      <w:r w:rsidRPr="00432212">
        <w:rPr>
          <w:rFonts w:ascii="Arial" w:hAnsi="Arial" w:cs="Arial"/>
          <w:sz w:val="20"/>
          <w:u w:val="single"/>
        </w:rPr>
        <w:t>Druge tehnične rešitve in izboljšave</w:t>
      </w:r>
    </w:p>
    <w:p w14:paraId="7FC5C5FD"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Proizvajalec lahko predlaga tudi druge tehnične rešitve in izboljšave, od sedaj uveljavljenih, vendar mora predhodno pridobiti potrditev s strani naročnika in pridobiti dovoljenje za vgradnjo, če gre za element, za katerega se to zahteva.</w:t>
      </w:r>
    </w:p>
    <w:p w14:paraId="6149678E"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V kolikor dobavitelj, na zahtevo naročnika ponudi drugačne tehnične rešitve in izboljšave, od sedaj uveljavljenih, mora predhodno dobiti potrditev s strani naročnika in pridobiti dovoljenje za vgradnjo, če gre za element, za katerega se to zahteva.</w:t>
      </w:r>
    </w:p>
    <w:p w14:paraId="58169B1C" w14:textId="77777777" w:rsidR="00432212" w:rsidRPr="00432212" w:rsidRDefault="00432212" w:rsidP="00432212">
      <w:pPr>
        <w:pStyle w:val="Oznakadokumenta"/>
        <w:spacing w:before="0" w:after="0" w:line="240" w:lineRule="auto"/>
        <w:ind w:left="0"/>
        <w:rPr>
          <w:rFonts w:eastAsiaTheme="minorHAnsi" w:cs="Arial"/>
          <w:b w:val="0"/>
          <w:spacing w:val="0"/>
          <w:kern w:val="0"/>
          <w:sz w:val="20"/>
          <w:lang w:eastAsia="en-US"/>
        </w:rPr>
      </w:pPr>
    </w:p>
    <w:p w14:paraId="764969EB" w14:textId="77777777" w:rsidR="00432212" w:rsidRPr="00432212" w:rsidRDefault="00432212" w:rsidP="00432212">
      <w:pPr>
        <w:pStyle w:val="Odstavekseznama"/>
        <w:numPr>
          <w:ilvl w:val="0"/>
          <w:numId w:val="30"/>
        </w:numPr>
        <w:contextualSpacing/>
        <w:jc w:val="both"/>
        <w:rPr>
          <w:rFonts w:ascii="Arial" w:hAnsi="Arial" w:cs="Arial"/>
          <w:b/>
          <w:sz w:val="20"/>
        </w:rPr>
      </w:pPr>
      <w:r w:rsidRPr="00432212">
        <w:rPr>
          <w:rFonts w:ascii="Arial" w:hAnsi="Arial" w:cs="Arial"/>
          <w:b/>
          <w:sz w:val="20"/>
        </w:rPr>
        <w:t>Tehnična dokumentacija</w:t>
      </w:r>
    </w:p>
    <w:p w14:paraId="79715A06" w14:textId="77777777" w:rsidR="00432212" w:rsidRPr="00432212" w:rsidRDefault="00432212" w:rsidP="00432212">
      <w:pPr>
        <w:jc w:val="both"/>
        <w:rPr>
          <w:rFonts w:ascii="Arial" w:hAnsi="Arial" w:cs="Arial"/>
          <w:sz w:val="20"/>
          <w:szCs w:val="20"/>
        </w:rPr>
      </w:pPr>
    </w:p>
    <w:p w14:paraId="0C97898D"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Proizvajalec mora naročniku pred začetkom izdelave poslati v pregled in potrditev načrte s tehničnimi rešitvami, ki so bile zahtevane ter Izjavo o skladnosti.</w:t>
      </w:r>
    </w:p>
    <w:p w14:paraId="2C8492F5" w14:textId="77777777" w:rsidR="00432212" w:rsidRPr="00432212" w:rsidRDefault="00432212" w:rsidP="00432212">
      <w:pPr>
        <w:jc w:val="both"/>
        <w:rPr>
          <w:rFonts w:ascii="Arial" w:hAnsi="Arial" w:cs="Arial"/>
          <w:sz w:val="20"/>
          <w:szCs w:val="20"/>
        </w:rPr>
      </w:pPr>
    </w:p>
    <w:p w14:paraId="75068556" w14:textId="77777777" w:rsidR="00432212" w:rsidRPr="00432212" w:rsidRDefault="00432212" w:rsidP="00432212">
      <w:pPr>
        <w:jc w:val="both"/>
        <w:rPr>
          <w:rFonts w:ascii="Arial" w:hAnsi="Arial" w:cs="Arial"/>
          <w:sz w:val="20"/>
          <w:szCs w:val="20"/>
        </w:rPr>
      </w:pPr>
      <w:r w:rsidRPr="00432212">
        <w:rPr>
          <w:rFonts w:ascii="Arial" w:hAnsi="Arial" w:cs="Arial"/>
          <w:sz w:val="20"/>
          <w:szCs w:val="20"/>
        </w:rPr>
        <w:t>Proizvajalec mora naročniku ob pričetku kakovostnega pregleda predati 1 tiskan izvod celotne dokumentacije, za proizvod, ki zajema najmanj:</w:t>
      </w:r>
    </w:p>
    <w:p w14:paraId="16362743"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Načrte,</w:t>
      </w:r>
    </w:p>
    <w:p w14:paraId="368CE1EC"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Certifikate za uporabljene materiale,</w:t>
      </w:r>
    </w:p>
    <w:p w14:paraId="55C3F77F"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Certifikate, meritve in poročila interne kontrole,</w:t>
      </w:r>
    </w:p>
    <w:p w14:paraId="59FA9807"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Izjavo o skladnosti,</w:t>
      </w:r>
    </w:p>
    <w:p w14:paraId="7DA73D06"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Dokazila in drugo,</w:t>
      </w:r>
    </w:p>
    <w:p w14:paraId="13DD1262" w14:textId="77777777" w:rsidR="00432212" w:rsidRPr="00432212" w:rsidRDefault="00432212" w:rsidP="00432212">
      <w:pPr>
        <w:pStyle w:val="Odstavekseznama"/>
        <w:numPr>
          <w:ilvl w:val="0"/>
          <w:numId w:val="22"/>
        </w:numPr>
        <w:contextualSpacing/>
        <w:jc w:val="both"/>
        <w:rPr>
          <w:rFonts w:ascii="Arial" w:hAnsi="Arial" w:cs="Arial"/>
          <w:sz w:val="20"/>
        </w:rPr>
      </w:pPr>
      <w:r w:rsidRPr="00432212">
        <w:rPr>
          <w:rFonts w:ascii="Arial" w:hAnsi="Arial" w:cs="Arial"/>
          <w:sz w:val="20"/>
        </w:rPr>
        <w:t>Navodila za vgradnjo, vzdrževanje, skladiščenje, ...</w:t>
      </w:r>
    </w:p>
    <w:p w14:paraId="6C35056F" w14:textId="77777777" w:rsidR="00E50FA5" w:rsidRPr="004625C2" w:rsidRDefault="00E50FA5" w:rsidP="00D52CB1">
      <w:pPr>
        <w:jc w:val="both"/>
        <w:rPr>
          <w:rFonts w:ascii="Arial" w:eastAsia="Batang" w:hAnsi="Arial" w:cs="Arial"/>
          <w:b/>
          <w:noProof/>
          <w:sz w:val="20"/>
          <w:szCs w:val="20"/>
        </w:rPr>
      </w:pPr>
    </w:p>
    <w:p w14:paraId="491E619E" w14:textId="77777777" w:rsidR="00E50FA5" w:rsidRPr="004625C2" w:rsidRDefault="00E50FA5" w:rsidP="003E5F99">
      <w:pPr>
        <w:pStyle w:val="Odstavekseznama"/>
        <w:ind w:left="360"/>
        <w:jc w:val="both"/>
        <w:rPr>
          <w:rFonts w:ascii="Arial" w:eastAsia="Batang" w:hAnsi="Arial" w:cs="Arial"/>
          <w:b/>
          <w:noProof/>
          <w:sz w:val="20"/>
        </w:rPr>
      </w:pPr>
    </w:p>
    <w:p w14:paraId="2D93D2A0" w14:textId="77777777" w:rsidR="00E50FA5" w:rsidRPr="004625C2" w:rsidRDefault="00E50FA5" w:rsidP="003E5F99">
      <w:pPr>
        <w:jc w:val="both"/>
        <w:rPr>
          <w:rFonts w:ascii="Arial" w:eastAsia="Batang" w:hAnsi="Arial" w:cs="Arial"/>
          <w:b/>
          <w:sz w:val="20"/>
          <w:szCs w:val="20"/>
          <w:lang w:eastAsia="ko-KR"/>
        </w:rPr>
      </w:pPr>
      <w:r w:rsidRPr="004625C2">
        <w:rPr>
          <w:rFonts w:ascii="Arial" w:hAnsi="Arial" w:cs="Arial"/>
          <w:b/>
          <w:noProof/>
          <w:sz w:val="20"/>
          <w:szCs w:val="20"/>
        </w:rPr>
        <w:t>Kraj in datum:</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Žig:</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Podpis ponudnika:</w:t>
      </w:r>
    </w:p>
    <w:p w14:paraId="5E5688DC" w14:textId="77777777" w:rsidR="00B40E2F" w:rsidRPr="004625C2" w:rsidRDefault="00B40E2F" w:rsidP="003E5F99">
      <w:pPr>
        <w:autoSpaceDE w:val="0"/>
        <w:autoSpaceDN w:val="0"/>
        <w:adjustRightInd w:val="0"/>
        <w:jc w:val="both"/>
        <w:rPr>
          <w:rFonts w:ascii="Arial" w:hAnsi="Arial" w:cs="Arial"/>
          <w:sz w:val="20"/>
          <w:szCs w:val="20"/>
        </w:rPr>
      </w:pPr>
    </w:p>
    <w:sectPr w:rsidR="00B40E2F" w:rsidRPr="004625C2"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B6EF7E" w16cid:durableId="27BEEB95"/>
  <w16cid:commentId w16cid:paraId="5B2B59DD" w16cid:durableId="27BEEF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CDECC" w14:textId="77777777" w:rsidR="00D3468B" w:rsidRDefault="00D3468B">
      <w:r>
        <w:separator/>
      </w:r>
    </w:p>
  </w:endnote>
  <w:endnote w:type="continuationSeparator" w:id="0">
    <w:p w14:paraId="24A35857" w14:textId="77777777" w:rsidR="00D3468B" w:rsidRDefault="00D3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FC35ED" w:rsidRPr="009F27E4" w:rsidRDefault="00FC35ED">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4E2948">
          <w:rPr>
            <w:rFonts w:ascii="Times New Roman" w:hAnsi="Times New Roman"/>
            <w:i/>
            <w:noProof/>
            <w:sz w:val="22"/>
            <w:szCs w:val="22"/>
          </w:rPr>
          <w:t>2</w:t>
        </w:r>
        <w:r w:rsidRPr="009F27E4">
          <w:rPr>
            <w:rFonts w:ascii="Times New Roman" w:hAnsi="Times New Roman"/>
            <w:i/>
            <w:sz w:val="22"/>
            <w:szCs w:val="22"/>
          </w:rPr>
          <w:fldChar w:fldCharType="end"/>
        </w:r>
      </w:p>
    </w:sdtContent>
  </w:sdt>
  <w:p w14:paraId="6AF45C58" w14:textId="77777777" w:rsidR="00FC35ED" w:rsidRDefault="00FC35ED"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40961" w14:textId="77777777" w:rsidR="00D3468B" w:rsidRDefault="00D3468B">
      <w:r>
        <w:separator/>
      </w:r>
    </w:p>
  </w:footnote>
  <w:footnote w:type="continuationSeparator" w:id="0">
    <w:p w14:paraId="683C2D2C" w14:textId="77777777" w:rsidR="00D3468B" w:rsidRDefault="00D346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397"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4"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9"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2"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F93C19"/>
    <w:multiLevelType w:val="hybridMultilevel"/>
    <w:tmpl w:val="99F03970"/>
    <w:lvl w:ilvl="0" w:tplc="9BA0EE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1"/>
  </w:num>
  <w:num w:numId="3">
    <w:abstractNumId w:val="0"/>
  </w:num>
  <w:num w:numId="4">
    <w:abstractNumId w:val="3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8"/>
  </w:num>
  <w:num w:numId="8">
    <w:abstractNumId w:val="14"/>
  </w:num>
  <w:num w:numId="9">
    <w:abstractNumId w:val="40"/>
  </w:num>
  <w:num w:numId="10">
    <w:abstractNumId w:val="30"/>
  </w:num>
  <w:num w:numId="11">
    <w:abstractNumId w:val="11"/>
  </w:num>
  <w:num w:numId="12">
    <w:abstractNumId w:val="15"/>
  </w:num>
  <w:num w:numId="13">
    <w:abstractNumId w:val="12"/>
  </w:num>
  <w:num w:numId="14">
    <w:abstractNumId w:val="37"/>
  </w:num>
  <w:num w:numId="15">
    <w:abstractNumId w:val="39"/>
  </w:num>
  <w:num w:numId="16">
    <w:abstractNumId w:val="34"/>
  </w:num>
  <w:num w:numId="17">
    <w:abstractNumId w:val="29"/>
  </w:num>
  <w:num w:numId="18">
    <w:abstractNumId w:val="22"/>
  </w:num>
  <w:num w:numId="19">
    <w:abstractNumId w:val="9"/>
  </w:num>
  <w:num w:numId="20">
    <w:abstractNumId w:val="26"/>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10"/>
  </w:num>
  <w:num w:numId="25">
    <w:abstractNumId w:val="25"/>
  </w:num>
  <w:num w:numId="26">
    <w:abstractNumId w:val="33"/>
  </w:num>
  <w:num w:numId="27">
    <w:abstractNumId w:val="18"/>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0"/>
  </w:num>
  <w:num w:numId="31">
    <w:abstractNumId w:val="32"/>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num>
  <w:num w:numId="35">
    <w:abstractNumId w:val="16"/>
  </w:num>
  <w:num w:numId="36">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2B64"/>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5E1"/>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5A9"/>
    <w:rsid w:val="002158E5"/>
    <w:rsid w:val="00216208"/>
    <w:rsid w:val="00217188"/>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8C7"/>
    <w:rsid w:val="002B2C01"/>
    <w:rsid w:val="002B2E6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D7E96"/>
    <w:rsid w:val="002E0718"/>
    <w:rsid w:val="002E0CCF"/>
    <w:rsid w:val="002E0FF6"/>
    <w:rsid w:val="002E18C1"/>
    <w:rsid w:val="002E195F"/>
    <w:rsid w:val="002E379C"/>
    <w:rsid w:val="002E534C"/>
    <w:rsid w:val="002E53F4"/>
    <w:rsid w:val="002E5CAE"/>
    <w:rsid w:val="002E7810"/>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072"/>
    <w:rsid w:val="00357D1F"/>
    <w:rsid w:val="003600E3"/>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0AED"/>
    <w:rsid w:val="003A104E"/>
    <w:rsid w:val="003A137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221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948"/>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B63BF"/>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63B9"/>
    <w:rsid w:val="006272D0"/>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54B6"/>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A9"/>
    <w:rsid w:val="006D4315"/>
    <w:rsid w:val="006D4A0D"/>
    <w:rsid w:val="006D4B1E"/>
    <w:rsid w:val="006D4D9B"/>
    <w:rsid w:val="006D50BF"/>
    <w:rsid w:val="006D55C2"/>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274"/>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639C"/>
    <w:rsid w:val="007A7155"/>
    <w:rsid w:val="007A7473"/>
    <w:rsid w:val="007A7D38"/>
    <w:rsid w:val="007B0743"/>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4BE7"/>
    <w:rsid w:val="007C5924"/>
    <w:rsid w:val="007C5CAB"/>
    <w:rsid w:val="007C64B4"/>
    <w:rsid w:val="007D053F"/>
    <w:rsid w:val="007D1095"/>
    <w:rsid w:val="007D20A0"/>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06A"/>
    <w:rsid w:val="008A3773"/>
    <w:rsid w:val="008A3FC8"/>
    <w:rsid w:val="008A56BB"/>
    <w:rsid w:val="008A5BBF"/>
    <w:rsid w:val="008A635E"/>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A21"/>
    <w:rsid w:val="00937D0F"/>
    <w:rsid w:val="00940770"/>
    <w:rsid w:val="00940B70"/>
    <w:rsid w:val="009419B5"/>
    <w:rsid w:val="00941BBB"/>
    <w:rsid w:val="00942417"/>
    <w:rsid w:val="0094261D"/>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422"/>
    <w:rsid w:val="00AC1595"/>
    <w:rsid w:val="00AC1DB7"/>
    <w:rsid w:val="00AC200C"/>
    <w:rsid w:val="00AC4152"/>
    <w:rsid w:val="00AC4488"/>
    <w:rsid w:val="00AC55D2"/>
    <w:rsid w:val="00AC7215"/>
    <w:rsid w:val="00AC7F48"/>
    <w:rsid w:val="00AD0987"/>
    <w:rsid w:val="00AD1B17"/>
    <w:rsid w:val="00AD1D7F"/>
    <w:rsid w:val="00AD1D8A"/>
    <w:rsid w:val="00AD218F"/>
    <w:rsid w:val="00AD2F35"/>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02AB"/>
    <w:rsid w:val="00B015F0"/>
    <w:rsid w:val="00B01C95"/>
    <w:rsid w:val="00B01FA0"/>
    <w:rsid w:val="00B02292"/>
    <w:rsid w:val="00B045EC"/>
    <w:rsid w:val="00B0481D"/>
    <w:rsid w:val="00B04913"/>
    <w:rsid w:val="00B0581F"/>
    <w:rsid w:val="00B06B56"/>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5481"/>
    <w:rsid w:val="00B76677"/>
    <w:rsid w:val="00B766AD"/>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274E"/>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370C2"/>
    <w:rsid w:val="00C40626"/>
    <w:rsid w:val="00C40A4B"/>
    <w:rsid w:val="00C40B5A"/>
    <w:rsid w:val="00C41061"/>
    <w:rsid w:val="00C411B8"/>
    <w:rsid w:val="00C41230"/>
    <w:rsid w:val="00C41853"/>
    <w:rsid w:val="00C4205E"/>
    <w:rsid w:val="00C42322"/>
    <w:rsid w:val="00C42BD1"/>
    <w:rsid w:val="00C432EB"/>
    <w:rsid w:val="00C437C2"/>
    <w:rsid w:val="00C441A3"/>
    <w:rsid w:val="00C442A2"/>
    <w:rsid w:val="00C44315"/>
    <w:rsid w:val="00C4456D"/>
    <w:rsid w:val="00C46C31"/>
    <w:rsid w:val="00C46D85"/>
    <w:rsid w:val="00C471EE"/>
    <w:rsid w:val="00C50477"/>
    <w:rsid w:val="00C50F80"/>
    <w:rsid w:val="00C52EE4"/>
    <w:rsid w:val="00C536D2"/>
    <w:rsid w:val="00C54A75"/>
    <w:rsid w:val="00C54B5F"/>
    <w:rsid w:val="00C552A9"/>
    <w:rsid w:val="00C5587F"/>
    <w:rsid w:val="00C564B3"/>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0164"/>
    <w:rsid w:val="00C710CA"/>
    <w:rsid w:val="00C7127F"/>
    <w:rsid w:val="00C7149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48BC"/>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0B18"/>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3AEE"/>
    <w:rsid w:val="00CD43D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68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69C"/>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6D18"/>
    <w:rsid w:val="00E977A1"/>
    <w:rsid w:val="00EA05DA"/>
    <w:rsid w:val="00EA15C2"/>
    <w:rsid w:val="00EA3312"/>
    <w:rsid w:val="00EA3A26"/>
    <w:rsid w:val="00EA515F"/>
    <w:rsid w:val="00EA547D"/>
    <w:rsid w:val="00EA589E"/>
    <w:rsid w:val="00EA5DAF"/>
    <w:rsid w:val="00EA7A01"/>
    <w:rsid w:val="00EB0281"/>
    <w:rsid w:val="00EB0A14"/>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1BC3"/>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30F2"/>
    <w:rsid w:val="00F53504"/>
    <w:rsid w:val="00F5502E"/>
    <w:rsid w:val="00F55165"/>
    <w:rsid w:val="00F55F8E"/>
    <w:rsid w:val="00F56112"/>
    <w:rsid w:val="00F56B25"/>
    <w:rsid w:val="00F56E3E"/>
    <w:rsid w:val="00F57198"/>
    <w:rsid w:val="00F60378"/>
    <w:rsid w:val="00F6260A"/>
    <w:rsid w:val="00F637BF"/>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25E2"/>
    <w:rsid w:val="00F92613"/>
    <w:rsid w:val="00F93545"/>
    <w:rsid w:val="00F93B8D"/>
    <w:rsid w:val="00F94244"/>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65CD"/>
    <w:rsid w:val="00FB6AB9"/>
    <w:rsid w:val="00FB6FB1"/>
    <w:rsid w:val="00FB71FC"/>
    <w:rsid w:val="00FB7750"/>
    <w:rsid w:val="00FC01C1"/>
    <w:rsid w:val="00FC0263"/>
    <w:rsid w:val="00FC0282"/>
    <w:rsid w:val="00FC0A12"/>
    <w:rsid w:val="00FC2564"/>
    <w:rsid w:val="00FC35ED"/>
    <w:rsid w:val="00FC370D"/>
    <w:rsid w:val="00FC3E16"/>
    <w:rsid w:val="00FC487A"/>
    <w:rsid w:val="00FC4CB2"/>
    <w:rsid w:val="00FC4CD8"/>
    <w:rsid w:val="00FC5062"/>
    <w:rsid w:val="00FC62AE"/>
    <w:rsid w:val="00FC6A42"/>
    <w:rsid w:val="00FC71A3"/>
    <w:rsid w:val="00FD097D"/>
    <w:rsid w:val="00FD17B5"/>
    <w:rsid w:val="00FD196C"/>
    <w:rsid w:val="00FD19CD"/>
    <w:rsid w:val="00FD2462"/>
    <w:rsid w:val="00FD2947"/>
    <w:rsid w:val="00FD2EF0"/>
    <w:rsid w:val="00FD3D75"/>
    <w:rsid w:val="00FD3F78"/>
    <w:rsid w:val="00FD4CA8"/>
    <w:rsid w:val="00FD5459"/>
    <w:rsid w:val="00FD5961"/>
    <w:rsid w:val="00FD6314"/>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72D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uiPriority w:val="99"/>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uiPriority w:val="99"/>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 w:type="character" w:customStyle="1" w:styleId="SlogTahoma">
    <w:name w:val="Slog Tahoma"/>
    <w:rsid w:val="008A306A"/>
    <w:rPr>
      <w:rFonts w:ascii="Tahoma" w:hAnsi="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9997871">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06258299">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2488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BAA4-F49B-4762-BCC3-543D0B3C6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6806</Words>
  <Characters>38796</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45511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2023-03-24T06:58:00Z</cp:lastPrinted>
  <dcterms:created xsi:type="dcterms:W3CDTF">2023-03-24T07:02:00Z</dcterms:created>
  <dcterms:modified xsi:type="dcterms:W3CDTF">2023-03-24T07:02:00Z</dcterms:modified>
</cp:coreProperties>
</file>